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6CCC8" w14:textId="77777777" w:rsidR="008335CF" w:rsidRPr="00E6690E" w:rsidRDefault="00E6690E">
      <w:pPr>
        <w:tabs>
          <w:tab w:val="left" w:pos="10240"/>
        </w:tabs>
        <w:spacing w:before="87" w:line="220" w:lineRule="exact"/>
        <w:ind w:left="113"/>
        <w:rPr>
          <w:rFonts w:asciiTheme="minorHAnsi" w:hAnsiTheme="minorHAnsi" w:cstheme="minorHAnsi"/>
          <w:sz w:val="22"/>
          <w:szCs w:val="22"/>
        </w:rPr>
      </w:pPr>
      <w:r w:rsidRPr="00E6690E">
        <w:rPr>
          <w:rFonts w:asciiTheme="minorHAnsi" w:hAnsiTheme="minorHAnsi" w:cstheme="minorHAnsi"/>
          <w:b/>
          <w:spacing w:val="-25"/>
          <w:w w:val="102"/>
          <w:position w:val="-1"/>
          <w:sz w:val="22"/>
          <w:szCs w:val="22"/>
          <w:u w:color="000000"/>
        </w:rPr>
        <w:t xml:space="preserve"> </w:t>
      </w:r>
      <w:r w:rsidRPr="00E6690E">
        <w:rPr>
          <w:rFonts w:asciiTheme="minorHAnsi" w:hAnsiTheme="minorHAnsi" w:cstheme="minorHAnsi"/>
          <w:b/>
          <w:spacing w:val="3"/>
          <w:w w:val="103"/>
          <w:position w:val="-1"/>
          <w:sz w:val="22"/>
          <w:szCs w:val="22"/>
          <w:u w:color="000000"/>
        </w:rPr>
        <w:t>TE</w:t>
      </w:r>
      <w:r w:rsidRPr="00E6690E">
        <w:rPr>
          <w:rFonts w:asciiTheme="minorHAnsi" w:hAnsiTheme="minorHAnsi" w:cstheme="minorHAnsi"/>
          <w:b/>
          <w:w w:val="102"/>
          <w:position w:val="-1"/>
          <w:sz w:val="22"/>
          <w:szCs w:val="22"/>
          <w:u w:color="000000"/>
        </w:rPr>
        <w:t>C</w:t>
      </w:r>
      <w:r w:rsidRPr="00E6690E">
        <w:rPr>
          <w:rFonts w:asciiTheme="minorHAnsi" w:hAnsiTheme="minorHAnsi" w:cstheme="minorHAnsi"/>
          <w:b/>
          <w:spacing w:val="4"/>
          <w:w w:val="102"/>
          <w:position w:val="-1"/>
          <w:sz w:val="22"/>
          <w:szCs w:val="22"/>
          <w:u w:color="000000"/>
        </w:rPr>
        <w:t xml:space="preserve"> </w:t>
      </w:r>
      <w:r w:rsidRPr="00E6690E">
        <w:rPr>
          <w:rFonts w:asciiTheme="minorHAnsi" w:hAnsiTheme="minorHAnsi" w:cstheme="minorHAnsi"/>
          <w:b/>
          <w:spacing w:val="3"/>
          <w:w w:val="102"/>
          <w:position w:val="-1"/>
          <w:sz w:val="22"/>
          <w:szCs w:val="22"/>
          <w:u w:color="000000"/>
        </w:rPr>
        <w:t>R</w:t>
      </w:r>
      <w:r w:rsidRPr="00E6690E">
        <w:rPr>
          <w:rFonts w:asciiTheme="minorHAnsi" w:hAnsiTheme="minorHAnsi" w:cstheme="minorHAnsi"/>
          <w:b/>
          <w:spacing w:val="3"/>
          <w:w w:val="103"/>
          <w:position w:val="-1"/>
          <w:sz w:val="22"/>
          <w:szCs w:val="22"/>
          <w:u w:color="000000"/>
        </w:rPr>
        <w:t>E</w:t>
      </w:r>
      <w:r w:rsidRPr="00E6690E">
        <w:rPr>
          <w:rFonts w:asciiTheme="minorHAnsi" w:hAnsiTheme="minorHAnsi" w:cstheme="minorHAnsi"/>
          <w:b/>
          <w:spacing w:val="2"/>
          <w:w w:val="102"/>
          <w:position w:val="-1"/>
          <w:sz w:val="22"/>
          <w:szCs w:val="22"/>
          <w:u w:color="000000"/>
        </w:rPr>
        <w:t>S</w:t>
      </w:r>
      <w:r w:rsidRPr="00E6690E">
        <w:rPr>
          <w:rFonts w:asciiTheme="minorHAnsi" w:hAnsiTheme="minorHAnsi" w:cstheme="minorHAnsi"/>
          <w:b/>
          <w:spacing w:val="3"/>
          <w:w w:val="102"/>
          <w:position w:val="-1"/>
          <w:sz w:val="22"/>
          <w:szCs w:val="22"/>
          <w:u w:color="000000"/>
        </w:rPr>
        <w:t>U</w:t>
      </w:r>
      <w:r w:rsidRPr="00E6690E">
        <w:rPr>
          <w:rFonts w:asciiTheme="minorHAnsi" w:hAnsiTheme="minorHAnsi" w:cstheme="minorHAnsi"/>
          <w:b/>
          <w:spacing w:val="4"/>
          <w:w w:val="102"/>
          <w:position w:val="-1"/>
          <w:sz w:val="22"/>
          <w:szCs w:val="22"/>
          <w:u w:color="000000"/>
        </w:rPr>
        <w:t>M</w:t>
      </w:r>
      <w:r w:rsidRPr="00E6690E">
        <w:rPr>
          <w:rFonts w:asciiTheme="minorHAnsi" w:hAnsiTheme="minorHAnsi" w:cstheme="minorHAnsi"/>
          <w:b/>
          <w:w w:val="103"/>
          <w:position w:val="-1"/>
          <w:sz w:val="22"/>
          <w:szCs w:val="22"/>
          <w:u w:color="000000"/>
        </w:rPr>
        <w:t>E</w:t>
      </w:r>
      <w:r w:rsidRPr="00E6690E">
        <w:rPr>
          <w:rFonts w:asciiTheme="minorHAnsi" w:hAnsiTheme="minorHAnsi" w:cstheme="minorHAnsi"/>
          <w:b/>
          <w:spacing w:val="4"/>
          <w:w w:val="102"/>
          <w:position w:val="-1"/>
          <w:sz w:val="22"/>
          <w:szCs w:val="22"/>
          <w:u w:color="000000"/>
        </w:rPr>
        <w:t xml:space="preserve"> </w:t>
      </w:r>
      <w:r w:rsidRPr="00E6690E">
        <w:rPr>
          <w:rFonts w:asciiTheme="minorHAnsi" w:hAnsiTheme="minorHAnsi" w:cstheme="minorHAnsi"/>
          <w:b/>
          <w:w w:val="102"/>
          <w:position w:val="-1"/>
          <w:sz w:val="22"/>
          <w:szCs w:val="22"/>
          <w:u w:color="000000"/>
        </w:rPr>
        <w:t xml:space="preserve">A </w:t>
      </w:r>
      <w:r w:rsidRPr="00E6690E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ab/>
      </w:r>
    </w:p>
    <w:p w14:paraId="4BFB0C3E" w14:textId="77777777" w:rsidR="008335CF" w:rsidRPr="00E6690E" w:rsidRDefault="008335CF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2EE0C82F" w14:textId="5BA5E9BF" w:rsidR="008335CF" w:rsidRPr="00E6690E" w:rsidRDefault="00E6690E" w:rsidP="00E6690E">
      <w:pPr>
        <w:spacing w:before="37"/>
        <w:ind w:right="4447" w:firstLine="113"/>
        <w:rPr>
          <w:rFonts w:asciiTheme="minorHAnsi" w:hAnsiTheme="minorHAnsi" w:cstheme="minorHAnsi"/>
          <w:sz w:val="22"/>
          <w:szCs w:val="22"/>
        </w:rPr>
      </w:pPr>
      <w:r w:rsidRPr="00E6690E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</w:t>
      </w:r>
      <w:r w:rsidRPr="00E6690E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U</w:t>
      </w:r>
      <w:r w:rsidRPr="00E6690E">
        <w:rPr>
          <w:rFonts w:asciiTheme="minorHAnsi" w:hAnsiTheme="minorHAnsi" w:cstheme="minorHAnsi"/>
          <w:b/>
          <w:spacing w:val="4"/>
          <w:w w:val="102"/>
          <w:sz w:val="22"/>
          <w:szCs w:val="22"/>
        </w:rPr>
        <w:t>MM</w:t>
      </w:r>
      <w:r w:rsidRPr="00E6690E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AR</w:t>
      </w:r>
      <w:r w:rsidRPr="00E6690E">
        <w:rPr>
          <w:rFonts w:asciiTheme="minorHAnsi" w:hAnsiTheme="minorHAnsi" w:cstheme="minorHAnsi"/>
          <w:b/>
          <w:w w:val="102"/>
          <w:sz w:val="22"/>
          <w:szCs w:val="22"/>
        </w:rPr>
        <w:t>Y</w:t>
      </w:r>
    </w:p>
    <w:p w14:paraId="006C7CBC" w14:textId="77777777" w:rsidR="008335CF" w:rsidRPr="00E6690E" w:rsidRDefault="00E6690E">
      <w:pPr>
        <w:spacing w:line="251" w:lineRule="auto"/>
        <w:ind w:left="142" w:right="105"/>
        <w:jc w:val="both"/>
        <w:rPr>
          <w:rFonts w:asciiTheme="minorHAnsi" w:hAnsiTheme="minorHAnsi" w:cstheme="minorHAnsi"/>
          <w:sz w:val="22"/>
          <w:szCs w:val="22"/>
        </w:rPr>
      </w:pPr>
      <w:r w:rsidRPr="00E6690E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E6690E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E6690E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E6690E">
        <w:rPr>
          <w:rFonts w:asciiTheme="minorHAnsi" w:hAnsiTheme="minorHAnsi" w:cstheme="minorHAnsi"/>
          <w:b/>
          <w:spacing w:val="1"/>
          <w:sz w:val="22"/>
          <w:szCs w:val="22"/>
        </w:rPr>
        <w:t>ist</w:t>
      </w:r>
      <w:r w:rsidRPr="00E6690E">
        <w:rPr>
          <w:rFonts w:asciiTheme="minorHAnsi" w:hAnsiTheme="minorHAnsi" w:cstheme="minorHAnsi"/>
          <w:b/>
          <w:spacing w:val="2"/>
          <w:sz w:val="22"/>
          <w:szCs w:val="22"/>
        </w:rPr>
        <w:t>ra</w:t>
      </w:r>
      <w:r w:rsidRPr="00E6690E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E6690E">
        <w:rPr>
          <w:rFonts w:asciiTheme="minorHAnsi" w:hAnsiTheme="minorHAnsi" w:cstheme="minorHAnsi"/>
          <w:b/>
          <w:spacing w:val="2"/>
          <w:sz w:val="22"/>
          <w:szCs w:val="22"/>
        </w:rPr>
        <w:t>v</w:t>
      </w:r>
      <w:r w:rsidRPr="00E6690E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E6690E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E6690E">
        <w:rPr>
          <w:rFonts w:asciiTheme="minorHAnsi" w:hAnsiTheme="minorHAnsi" w:cstheme="minorHAnsi"/>
          <w:b/>
          <w:spacing w:val="1"/>
          <w:sz w:val="22"/>
          <w:szCs w:val="22"/>
        </w:rPr>
        <w:t>ssist</w:t>
      </w:r>
      <w:r w:rsidRPr="00E6690E">
        <w:rPr>
          <w:rFonts w:asciiTheme="minorHAnsi" w:hAnsiTheme="minorHAnsi" w:cstheme="minorHAnsi"/>
          <w:b/>
          <w:spacing w:val="2"/>
          <w:sz w:val="22"/>
          <w:szCs w:val="22"/>
        </w:rPr>
        <w:t>an</w:t>
      </w:r>
      <w:r w:rsidRPr="00E6690E">
        <w:rPr>
          <w:rFonts w:asciiTheme="minorHAnsi" w:hAnsiTheme="minorHAnsi" w:cstheme="minorHAnsi"/>
          <w:b/>
          <w:sz w:val="22"/>
          <w:szCs w:val="22"/>
        </w:rPr>
        <w:t xml:space="preserve">t </w:t>
      </w:r>
      <w:r w:rsidRPr="00E6690E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6690E">
        <w:rPr>
          <w:rFonts w:asciiTheme="minorHAnsi" w:hAnsiTheme="minorHAnsi" w:cstheme="minorHAnsi"/>
          <w:sz w:val="22"/>
          <w:szCs w:val="22"/>
        </w:rPr>
        <w:t>h</w:t>
      </w:r>
      <w:r w:rsidRPr="00E6690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z w:val="22"/>
          <w:szCs w:val="22"/>
        </w:rPr>
        <w:t>n</w:t>
      </w:r>
      <w:r w:rsidRPr="00E6690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yea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z w:val="22"/>
          <w:szCs w:val="22"/>
        </w:rPr>
        <w:t>f</w:t>
      </w:r>
      <w:r w:rsidRPr="00E6690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expe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E6690E">
        <w:rPr>
          <w:rFonts w:asciiTheme="minorHAnsi" w:hAnsiTheme="minorHAnsi" w:cstheme="minorHAnsi"/>
          <w:sz w:val="22"/>
          <w:szCs w:val="22"/>
        </w:rPr>
        <w:t xml:space="preserve">e </w:t>
      </w:r>
      <w:r w:rsidRPr="00E6690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z w:val="22"/>
          <w:szCs w:val="22"/>
        </w:rPr>
        <w:t>n</w:t>
      </w:r>
      <w:r w:rsidRPr="00E6690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va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z w:val="22"/>
          <w:szCs w:val="22"/>
        </w:rPr>
        <w:t xml:space="preserve">y 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z w:val="22"/>
          <w:szCs w:val="22"/>
        </w:rPr>
        <w:t>f</w:t>
      </w:r>
      <w:r w:rsidRPr="00E6690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ndu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stri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z w:val="22"/>
          <w:szCs w:val="22"/>
        </w:rPr>
        <w:t xml:space="preserve">s </w:t>
      </w:r>
      <w:r w:rsidRPr="00E6690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6690E">
        <w:rPr>
          <w:rFonts w:asciiTheme="minorHAnsi" w:hAnsiTheme="minorHAnsi" w:cstheme="minorHAnsi"/>
          <w:sz w:val="22"/>
          <w:szCs w:val="22"/>
        </w:rPr>
        <w:t xml:space="preserve">g 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uppo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o</w:t>
      </w:r>
      <w:r w:rsidRPr="00E6690E">
        <w:rPr>
          <w:rFonts w:asciiTheme="minorHAnsi" w:hAnsiTheme="minorHAnsi" w:cstheme="minorHAnsi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execu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z w:val="22"/>
          <w:szCs w:val="22"/>
        </w:rPr>
        <w:t xml:space="preserve">. </w:t>
      </w:r>
      <w:r w:rsidRPr="00E6690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Exce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E6690E">
        <w:rPr>
          <w:rFonts w:asciiTheme="minorHAnsi" w:hAnsiTheme="minorHAnsi" w:cstheme="minorHAnsi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anage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E6690E">
        <w:rPr>
          <w:rFonts w:asciiTheme="minorHAnsi" w:hAnsiTheme="minorHAnsi" w:cstheme="minorHAnsi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E6690E">
        <w:rPr>
          <w:rFonts w:asciiTheme="minorHAnsi" w:hAnsiTheme="minorHAnsi" w:cstheme="minorHAnsi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6690E">
        <w:rPr>
          <w:rFonts w:asciiTheme="minorHAnsi" w:hAnsiTheme="minorHAnsi" w:cstheme="minorHAnsi"/>
          <w:sz w:val="22"/>
          <w:szCs w:val="22"/>
        </w:rPr>
        <w:t>h</w:t>
      </w:r>
      <w:r w:rsidRPr="00E6690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str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ilit</w:t>
      </w:r>
      <w:r w:rsidRPr="00E6690E">
        <w:rPr>
          <w:rFonts w:asciiTheme="minorHAnsi" w:hAnsiTheme="minorHAnsi" w:cstheme="minorHAnsi"/>
          <w:sz w:val="22"/>
          <w:szCs w:val="22"/>
        </w:rPr>
        <w:t>y</w:t>
      </w:r>
      <w:r w:rsidRPr="00E6690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riti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E6690E">
        <w:rPr>
          <w:rFonts w:asciiTheme="minorHAnsi" w:hAnsiTheme="minorHAnsi" w:cstheme="minorHAnsi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nd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E6690E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6690E">
        <w:rPr>
          <w:rFonts w:asciiTheme="minorHAnsi" w:hAnsiTheme="minorHAnsi" w:cstheme="minorHAnsi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z w:val="22"/>
          <w:szCs w:val="22"/>
        </w:rPr>
        <w:t xml:space="preserve">s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z w:val="22"/>
          <w:szCs w:val="22"/>
        </w:rPr>
        <w:t>n</w:t>
      </w:r>
      <w:r w:rsidRPr="00E6690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face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pace</w:t>
      </w:r>
      <w:r w:rsidRPr="00E6690E">
        <w:rPr>
          <w:rFonts w:asciiTheme="minorHAnsi" w:hAnsiTheme="minorHAnsi" w:cstheme="minorHAnsi"/>
          <w:sz w:val="22"/>
          <w:szCs w:val="22"/>
        </w:rPr>
        <w:t xml:space="preserve">d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 xml:space="preserve"> env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E6690E">
        <w:rPr>
          <w:rFonts w:asciiTheme="minorHAnsi" w:hAnsiTheme="minorHAnsi" w:cstheme="minorHAnsi"/>
          <w:sz w:val="22"/>
          <w:szCs w:val="22"/>
        </w:rPr>
        <w:t xml:space="preserve">.  </w:t>
      </w:r>
      <w:r w:rsidRPr="00E6690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6690E">
        <w:rPr>
          <w:rFonts w:asciiTheme="minorHAnsi" w:hAnsiTheme="minorHAnsi" w:cstheme="minorHAnsi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focu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z w:val="22"/>
          <w:szCs w:val="22"/>
        </w:rPr>
        <w:t xml:space="preserve">.  </w:t>
      </w:r>
      <w:r w:rsidRPr="00E6690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il-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z w:val="22"/>
          <w:szCs w:val="22"/>
        </w:rPr>
        <w:t xml:space="preserve">d </w:t>
      </w:r>
      <w:r w:rsidRPr="00E6690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6690E">
        <w:rPr>
          <w:rFonts w:asciiTheme="minorHAnsi" w:hAnsiTheme="minorHAnsi" w:cstheme="minorHAnsi"/>
          <w:sz w:val="22"/>
          <w:szCs w:val="22"/>
        </w:rPr>
        <w:t>h</w:t>
      </w:r>
      <w:r w:rsidRPr="00E6690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cce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E6690E">
        <w:rPr>
          <w:rFonts w:asciiTheme="minorHAnsi" w:hAnsiTheme="minorHAnsi" w:cstheme="minorHAnsi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-22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6690E">
        <w:rPr>
          <w:rFonts w:asciiTheme="minorHAnsi" w:hAnsiTheme="minorHAnsi" w:cstheme="minorHAnsi"/>
          <w:sz w:val="22"/>
          <w:szCs w:val="22"/>
        </w:rPr>
        <w:t xml:space="preserve">g </w:t>
      </w:r>
      <w:r w:rsidRPr="00E6690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E6690E">
        <w:rPr>
          <w:rFonts w:asciiTheme="minorHAnsi" w:hAnsiTheme="minorHAnsi" w:cstheme="minorHAnsi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z w:val="22"/>
          <w:szCs w:val="22"/>
        </w:rPr>
        <w:t xml:space="preserve">e </w:t>
      </w:r>
      <w:r w:rsidRPr="00E6690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6690E">
        <w:rPr>
          <w:rFonts w:asciiTheme="minorHAnsi" w:hAnsiTheme="minorHAnsi" w:cstheme="minorHAnsi"/>
          <w:sz w:val="22"/>
          <w:szCs w:val="22"/>
        </w:rPr>
        <w:t xml:space="preserve">l </w:t>
      </w:r>
      <w:r w:rsidRPr="00E6690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eff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ency</w:t>
      </w:r>
      <w:r w:rsidRPr="00E6690E">
        <w:rPr>
          <w:rFonts w:asciiTheme="minorHAnsi" w:hAnsiTheme="minorHAnsi" w:cstheme="minorHAnsi"/>
          <w:sz w:val="22"/>
          <w:szCs w:val="22"/>
        </w:rPr>
        <w:t xml:space="preserve">.    </w:t>
      </w:r>
      <w:r w:rsidRPr="00E6690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z w:val="22"/>
          <w:szCs w:val="22"/>
        </w:rPr>
        <w:t xml:space="preserve">k </w:t>
      </w:r>
      <w:r w:rsidRPr="00E6690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6690E">
        <w:rPr>
          <w:rFonts w:asciiTheme="minorHAnsi" w:hAnsiTheme="minorHAnsi" w:cstheme="minorHAnsi"/>
          <w:sz w:val="22"/>
          <w:szCs w:val="22"/>
        </w:rPr>
        <w:t xml:space="preserve">l </w:t>
      </w:r>
      <w:r w:rsidRPr="00E6690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ndependen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E6690E">
        <w:rPr>
          <w:rFonts w:asciiTheme="minorHAnsi" w:hAnsiTheme="minorHAnsi" w:cstheme="minorHAnsi"/>
          <w:sz w:val="22"/>
          <w:szCs w:val="22"/>
        </w:rPr>
        <w:t xml:space="preserve">y </w:t>
      </w:r>
      <w:r w:rsidRPr="00E6690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E6690E">
        <w:rPr>
          <w:rFonts w:asciiTheme="minorHAnsi" w:hAnsiTheme="minorHAnsi" w:cstheme="minorHAnsi"/>
          <w:sz w:val="22"/>
          <w:szCs w:val="22"/>
        </w:rPr>
        <w:t xml:space="preserve">d </w:t>
      </w:r>
      <w:r w:rsidRPr="00E6690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6690E">
        <w:rPr>
          <w:rFonts w:asciiTheme="minorHAnsi" w:hAnsiTheme="minorHAnsi" w:cstheme="minorHAnsi"/>
          <w:sz w:val="22"/>
          <w:szCs w:val="22"/>
        </w:rPr>
        <w:t xml:space="preserve">s </w:t>
      </w:r>
      <w:r w:rsidRPr="00E6690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z w:val="22"/>
          <w:szCs w:val="22"/>
        </w:rPr>
        <w:t xml:space="preserve">a </w:t>
      </w:r>
      <w:r w:rsidRPr="00E6690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m</w:t>
      </w:r>
      <w:r w:rsidRPr="00E6690E">
        <w:rPr>
          <w:rFonts w:asciiTheme="minorHAnsi" w:hAnsiTheme="minorHAnsi" w:cstheme="minorHAnsi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be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 xml:space="preserve">.   </w:t>
      </w:r>
      <w:r w:rsidRPr="00E6690E">
        <w:rPr>
          <w:rFonts w:asciiTheme="minorHAnsi" w:hAnsiTheme="minorHAnsi" w:cstheme="minorHAnsi"/>
          <w:spacing w:val="39"/>
          <w:w w:val="102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E6690E">
        <w:rPr>
          <w:rFonts w:asciiTheme="minorHAnsi" w:hAnsiTheme="minorHAnsi" w:cstheme="minorHAnsi"/>
          <w:sz w:val="22"/>
          <w:szCs w:val="22"/>
        </w:rPr>
        <w:t xml:space="preserve">g </w:t>
      </w:r>
      <w:r w:rsidRPr="00E6690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E6690E">
        <w:rPr>
          <w:rFonts w:asciiTheme="minorHAnsi" w:hAnsiTheme="minorHAnsi" w:cstheme="minorHAnsi"/>
          <w:sz w:val="22"/>
          <w:szCs w:val="22"/>
        </w:rPr>
        <w:t xml:space="preserve">l </w:t>
      </w:r>
      <w:r w:rsidRPr="00E6690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E6690E">
        <w:rPr>
          <w:rFonts w:asciiTheme="minorHAnsi" w:hAnsiTheme="minorHAnsi" w:cstheme="minorHAnsi"/>
          <w:sz w:val="22"/>
          <w:szCs w:val="22"/>
        </w:rPr>
        <w:t xml:space="preserve">d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un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z w:val="22"/>
          <w:szCs w:val="22"/>
        </w:rPr>
        <w:t>n</w:t>
      </w:r>
      <w:r w:rsidRPr="00E6690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E6690E">
        <w:rPr>
          <w:rFonts w:asciiTheme="minorHAnsi" w:hAnsiTheme="minorHAnsi" w:cstheme="minorHAnsi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6690E">
        <w:rPr>
          <w:rFonts w:asciiTheme="minorHAnsi" w:hAnsiTheme="minorHAnsi" w:cstheme="minorHAnsi"/>
          <w:sz w:val="22"/>
          <w:szCs w:val="22"/>
        </w:rPr>
        <w:t>h</w:t>
      </w:r>
      <w:r w:rsidRPr="00E6690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6690E">
        <w:rPr>
          <w:rFonts w:asciiTheme="minorHAnsi" w:hAnsiTheme="minorHAnsi" w:cstheme="minorHAnsi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ilit</w:t>
      </w:r>
      <w:r w:rsidRPr="00E6690E">
        <w:rPr>
          <w:rFonts w:asciiTheme="minorHAnsi" w:hAnsiTheme="minorHAnsi" w:cstheme="minorHAnsi"/>
          <w:sz w:val="22"/>
          <w:szCs w:val="22"/>
        </w:rPr>
        <w:t>y</w:t>
      </w:r>
      <w:r w:rsidRPr="00E6690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abo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6690E">
        <w:rPr>
          <w:rFonts w:asciiTheme="minorHAnsi" w:hAnsiTheme="minorHAnsi" w:cstheme="minorHAnsi"/>
          <w:sz w:val="22"/>
          <w:szCs w:val="22"/>
        </w:rPr>
        <w:t>h</w:t>
      </w:r>
      <w:r w:rsidRPr="00E6690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E6690E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nd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du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CF9DA9D" w14:textId="77777777" w:rsidR="008335CF" w:rsidRPr="00E6690E" w:rsidRDefault="008335CF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78449A37" w14:textId="77777777" w:rsidR="008335CF" w:rsidRPr="00E6690E" w:rsidRDefault="00E6690E">
      <w:pPr>
        <w:ind w:left="142" w:right="175"/>
        <w:jc w:val="both"/>
        <w:rPr>
          <w:rFonts w:asciiTheme="minorHAnsi" w:hAnsiTheme="minorHAnsi" w:cstheme="minorHAnsi"/>
          <w:sz w:val="22"/>
          <w:szCs w:val="22"/>
        </w:rPr>
      </w:pPr>
      <w:r w:rsidRPr="00E6690E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E6690E">
        <w:rPr>
          <w:rFonts w:asciiTheme="minorHAnsi" w:hAnsiTheme="minorHAnsi" w:cstheme="minorHAnsi"/>
          <w:b/>
          <w:spacing w:val="2"/>
          <w:sz w:val="22"/>
          <w:szCs w:val="22"/>
        </w:rPr>
        <w:t>echn</w:t>
      </w:r>
      <w:r w:rsidRPr="00E6690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b/>
          <w:spacing w:val="2"/>
          <w:sz w:val="22"/>
          <w:szCs w:val="22"/>
        </w:rPr>
        <w:t>ca</w:t>
      </w:r>
      <w:r w:rsidRPr="00E6690E">
        <w:rPr>
          <w:rFonts w:asciiTheme="minorHAnsi" w:hAnsiTheme="minorHAnsi" w:cstheme="minorHAnsi"/>
          <w:b/>
          <w:sz w:val="22"/>
          <w:szCs w:val="22"/>
        </w:rPr>
        <w:t>l</w:t>
      </w:r>
      <w:r w:rsidRPr="00E6690E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E6690E">
        <w:rPr>
          <w:rFonts w:asciiTheme="minorHAnsi" w:hAnsiTheme="minorHAnsi" w:cstheme="minorHAnsi"/>
          <w:b/>
          <w:spacing w:val="3"/>
          <w:sz w:val="22"/>
          <w:szCs w:val="22"/>
        </w:rPr>
        <w:t>k</w:t>
      </w:r>
      <w:r w:rsidRPr="00E6690E">
        <w:rPr>
          <w:rFonts w:asciiTheme="minorHAnsi" w:hAnsiTheme="minorHAnsi" w:cstheme="minorHAnsi"/>
          <w:b/>
          <w:spacing w:val="1"/>
          <w:sz w:val="22"/>
          <w:szCs w:val="22"/>
        </w:rPr>
        <w:t>ill</w:t>
      </w:r>
      <w:r w:rsidRPr="00E6690E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E6690E">
        <w:rPr>
          <w:rFonts w:asciiTheme="minorHAnsi" w:hAnsiTheme="minorHAnsi" w:cstheme="minorHAnsi"/>
          <w:sz w:val="22"/>
          <w:szCs w:val="22"/>
        </w:rPr>
        <w:t>:</w:t>
      </w:r>
      <w:r w:rsidRPr="00E6690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6690E">
        <w:rPr>
          <w:rFonts w:asciiTheme="minorHAnsi" w:hAnsiTheme="minorHAnsi" w:cstheme="minorHAnsi"/>
          <w:sz w:val="22"/>
          <w:szCs w:val="22"/>
        </w:rPr>
        <w:t>g</w:t>
      </w:r>
      <w:r w:rsidRPr="00E6690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kno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edg</w:t>
      </w:r>
      <w:r w:rsidRPr="00E6690E">
        <w:rPr>
          <w:rFonts w:asciiTheme="minorHAnsi" w:hAnsiTheme="minorHAnsi" w:cstheme="minorHAnsi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z w:val="22"/>
          <w:szCs w:val="22"/>
        </w:rPr>
        <w:t xml:space="preserve">f </w:t>
      </w:r>
      <w:r w:rsidRPr="00E6690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of</w:t>
      </w:r>
      <w:r w:rsidRPr="00E6690E">
        <w:rPr>
          <w:rFonts w:asciiTheme="minorHAnsi" w:hAnsiTheme="minorHAnsi" w:cstheme="minorHAnsi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ff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6690E">
        <w:rPr>
          <w:rFonts w:asciiTheme="minorHAnsi" w:hAnsiTheme="minorHAnsi" w:cstheme="minorHAnsi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app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z w:val="22"/>
          <w:szCs w:val="22"/>
        </w:rPr>
        <w:t>:</w:t>
      </w:r>
      <w:r w:rsidRPr="00E6690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6690E">
        <w:rPr>
          <w:rFonts w:asciiTheme="minorHAnsi" w:hAnsiTheme="minorHAnsi" w:cstheme="minorHAnsi"/>
          <w:sz w:val="22"/>
          <w:szCs w:val="22"/>
        </w:rPr>
        <w:t>,</w:t>
      </w:r>
      <w:r w:rsidRPr="00E6690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Exce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6690E">
        <w:rPr>
          <w:rFonts w:asciiTheme="minorHAnsi" w:hAnsiTheme="minorHAnsi" w:cstheme="minorHAnsi"/>
          <w:sz w:val="22"/>
          <w:szCs w:val="22"/>
        </w:rPr>
        <w:t>,</w:t>
      </w:r>
      <w:r w:rsidRPr="00E6690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z w:val="22"/>
          <w:szCs w:val="22"/>
        </w:rPr>
        <w:t>,</w:t>
      </w:r>
      <w:r w:rsidRPr="00E6690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w w:val="102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tl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ook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P</w:t>
      </w:r>
    </w:p>
    <w:p w14:paraId="7ADD2BD5" w14:textId="77777777" w:rsidR="008335CF" w:rsidRPr="00E6690E" w:rsidRDefault="00E6690E">
      <w:pPr>
        <w:spacing w:before="13"/>
        <w:ind w:left="142" w:right="5085"/>
        <w:jc w:val="both"/>
        <w:rPr>
          <w:rFonts w:asciiTheme="minorHAnsi" w:hAnsiTheme="minorHAnsi" w:cstheme="minorHAnsi"/>
          <w:sz w:val="22"/>
          <w:szCs w:val="22"/>
        </w:rPr>
      </w:pPr>
      <w:r w:rsidRPr="00E6690E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E6690E">
        <w:rPr>
          <w:rFonts w:asciiTheme="minorHAnsi" w:hAnsiTheme="minorHAnsi" w:cstheme="minorHAnsi"/>
          <w:sz w:val="22"/>
          <w:szCs w:val="22"/>
        </w:rPr>
        <w:t xml:space="preserve">. </w:t>
      </w:r>
      <w:r w:rsidRPr="00E6690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rti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z w:val="22"/>
          <w:szCs w:val="22"/>
        </w:rPr>
        <w:t xml:space="preserve">n </w:t>
      </w:r>
      <w:r w:rsidRPr="00E6690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of</w:t>
      </w:r>
      <w:r w:rsidRPr="00E6690E">
        <w:rPr>
          <w:rFonts w:asciiTheme="minorHAnsi" w:hAnsiTheme="minorHAnsi" w:cstheme="minorHAnsi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pu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pp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li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1E79453" w14:textId="77777777" w:rsidR="008335CF" w:rsidRPr="00E6690E" w:rsidRDefault="008335CF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7C31F70F" w14:textId="77777777" w:rsidR="008335CF" w:rsidRPr="00E6690E" w:rsidRDefault="00E6690E" w:rsidP="00E6690E">
      <w:pPr>
        <w:ind w:right="3577" w:firstLine="142"/>
        <w:rPr>
          <w:rFonts w:asciiTheme="minorHAnsi" w:hAnsiTheme="minorHAnsi" w:cstheme="minorHAnsi"/>
          <w:sz w:val="22"/>
          <w:szCs w:val="22"/>
        </w:rPr>
      </w:pPr>
      <w:r w:rsidRPr="00E6690E">
        <w:rPr>
          <w:rFonts w:asciiTheme="minorHAnsi" w:hAnsiTheme="minorHAnsi" w:cstheme="minorHAnsi"/>
          <w:b/>
          <w:w w:val="99"/>
          <w:sz w:val="22"/>
          <w:szCs w:val="22"/>
        </w:rPr>
        <w:t>P</w:t>
      </w:r>
      <w:r w:rsidRPr="00E6690E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RO</w:t>
      </w:r>
      <w:r w:rsidRPr="00E6690E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FESS</w:t>
      </w:r>
      <w:r w:rsidRPr="00E6690E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E6690E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ONA</w:t>
      </w:r>
      <w:r w:rsidRPr="00E6690E">
        <w:rPr>
          <w:rFonts w:asciiTheme="minorHAnsi" w:hAnsiTheme="minorHAnsi" w:cstheme="minorHAnsi"/>
          <w:b/>
          <w:w w:val="103"/>
          <w:sz w:val="22"/>
          <w:szCs w:val="22"/>
        </w:rPr>
        <w:t>L</w:t>
      </w:r>
      <w:r w:rsidRPr="00E6690E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E</w:t>
      </w:r>
      <w:r w:rsidRPr="00E6690E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X</w:t>
      </w:r>
      <w:r w:rsidRPr="00E6690E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PE</w:t>
      </w:r>
      <w:r w:rsidRPr="00E6690E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R</w:t>
      </w:r>
      <w:r w:rsidRPr="00E6690E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E6690E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NC</w:t>
      </w:r>
      <w:r w:rsidRPr="00E6690E">
        <w:rPr>
          <w:rFonts w:asciiTheme="minorHAnsi" w:hAnsiTheme="minorHAnsi" w:cstheme="minorHAnsi"/>
          <w:b/>
          <w:w w:val="103"/>
          <w:sz w:val="22"/>
          <w:szCs w:val="22"/>
        </w:rPr>
        <w:t>E</w:t>
      </w:r>
    </w:p>
    <w:p w14:paraId="23E00285" w14:textId="77777777" w:rsidR="008335CF" w:rsidRPr="00E6690E" w:rsidRDefault="00E6690E">
      <w:pPr>
        <w:spacing w:before="11"/>
        <w:ind w:left="142" w:right="106"/>
        <w:jc w:val="both"/>
        <w:rPr>
          <w:rFonts w:asciiTheme="minorHAnsi" w:hAnsiTheme="minorHAnsi" w:cstheme="minorHAnsi"/>
          <w:sz w:val="22"/>
          <w:szCs w:val="22"/>
        </w:rPr>
      </w:pPr>
      <w:r w:rsidRPr="00E6690E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E6690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E6690E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E6690E">
        <w:rPr>
          <w:rFonts w:asciiTheme="minorHAnsi" w:hAnsiTheme="minorHAnsi" w:cstheme="minorHAnsi"/>
          <w:b/>
          <w:spacing w:val="3"/>
          <w:sz w:val="22"/>
          <w:szCs w:val="22"/>
        </w:rPr>
        <w:t>EN</w:t>
      </w:r>
      <w:r w:rsidRPr="00E6690E">
        <w:rPr>
          <w:rFonts w:asciiTheme="minorHAnsi" w:hAnsiTheme="minorHAnsi" w:cstheme="minorHAnsi"/>
          <w:b/>
          <w:sz w:val="22"/>
          <w:szCs w:val="22"/>
        </w:rPr>
        <w:t>S</w:t>
      </w:r>
      <w:r w:rsidRPr="00E6690E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E6690E">
        <w:rPr>
          <w:rFonts w:asciiTheme="minorHAnsi" w:hAnsiTheme="minorHAnsi" w:cstheme="minorHAnsi"/>
          <w:b/>
          <w:spacing w:val="3"/>
          <w:sz w:val="22"/>
          <w:szCs w:val="22"/>
        </w:rPr>
        <w:t>ED</w:t>
      </w:r>
      <w:r w:rsidRPr="00E6690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b/>
          <w:spacing w:val="3"/>
          <w:sz w:val="22"/>
          <w:szCs w:val="22"/>
        </w:rPr>
        <w:t>CAL</w:t>
      </w:r>
      <w:r w:rsidRPr="00E6690E">
        <w:rPr>
          <w:rFonts w:asciiTheme="minorHAnsi" w:hAnsiTheme="minorHAnsi" w:cstheme="minorHAnsi"/>
          <w:sz w:val="22"/>
          <w:szCs w:val="22"/>
        </w:rPr>
        <w:t>,</w:t>
      </w:r>
      <w:r w:rsidRPr="00E6690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6690E">
        <w:rPr>
          <w:rFonts w:asciiTheme="minorHAnsi" w:hAnsiTheme="minorHAnsi" w:cstheme="minorHAnsi"/>
          <w:sz w:val="22"/>
          <w:szCs w:val="22"/>
        </w:rPr>
        <w:t>,</w:t>
      </w:r>
      <w:r w:rsidRPr="00E6690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A</w:t>
      </w:r>
      <w:r w:rsidRPr="00E6690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</w:t>
      </w:r>
      <w:r w:rsidRPr="00E6690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2006</w:t>
      </w:r>
      <w:r w:rsidRPr="00E6690E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-</w:t>
      </w:r>
      <w:r w:rsidRPr="00E6690E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2008</w:t>
      </w:r>
    </w:p>
    <w:p w14:paraId="63CD7CC2" w14:textId="77777777" w:rsidR="008335CF" w:rsidRPr="00E6690E" w:rsidRDefault="00E6690E">
      <w:pPr>
        <w:spacing w:before="8"/>
        <w:ind w:left="142" w:right="7034"/>
        <w:jc w:val="both"/>
        <w:rPr>
          <w:rFonts w:asciiTheme="minorHAnsi" w:hAnsiTheme="minorHAnsi" w:cstheme="minorHAnsi"/>
          <w:sz w:val="22"/>
          <w:szCs w:val="22"/>
        </w:rPr>
      </w:pPr>
      <w:r w:rsidRPr="00E6690E">
        <w:rPr>
          <w:rFonts w:asciiTheme="minorHAnsi" w:hAnsiTheme="minorHAnsi" w:cstheme="minorHAnsi"/>
          <w:b/>
          <w:i/>
          <w:spacing w:val="3"/>
          <w:sz w:val="22"/>
          <w:szCs w:val="22"/>
        </w:rPr>
        <w:t>E</w:t>
      </w:r>
      <w:r w:rsidRPr="00E6690E">
        <w:rPr>
          <w:rFonts w:asciiTheme="minorHAnsi" w:hAnsiTheme="minorHAnsi" w:cstheme="minorHAnsi"/>
          <w:b/>
          <w:i/>
          <w:spacing w:val="2"/>
          <w:sz w:val="22"/>
          <w:szCs w:val="22"/>
        </w:rPr>
        <w:t>xecu</w:t>
      </w:r>
      <w:r w:rsidRPr="00E6690E">
        <w:rPr>
          <w:rFonts w:asciiTheme="minorHAnsi" w:hAnsiTheme="minorHAnsi" w:cstheme="minorHAnsi"/>
          <w:b/>
          <w:i/>
          <w:spacing w:val="1"/>
          <w:sz w:val="22"/>
          <w:szCs w:val="22"/>
        </w:rPr>
        <w:t>ti</w:t>
      </w:r>
      <w:r w:rsidRPr="00E6690E">
        <w:rPr>
          <w:rFonts w:asciiTheme="minorHAnsi" w:hAnsiTheme="minorHAnsi" w:cstheme="minorHAnsi"/>
          <w:b/>
          <w:i/>
          <w:spacing w:val="2"/>
          <w:sz w:val="22"/>
          <w:szCs w:val="22"/>
        </w:rPr>
        <w:t>v</w:t>
      </w:r>
      <w:r w:rsidRPr="00E6690E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E6690E">
        <w:rPr>
          <w:rFonts w:asciiTheme="minorHAnsi" w:hAnsiTheme="minorHAnsi" w:cstheme="minorHAnsi"/>
          <w:b/>
          <w:i/>
          <w:spacing w:val="2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b/>
          <w:i/>
          <w:spacing w:val="3"/>
          <w:w w:val="103"/>
          <w:sz w:val="22"/>
          <w:szCs w:val="22"/>
        </w:rPr>
        <w:t>A</w:t>
      </w:r>
      <w:r w:rsidRPr="00E6690E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d</w:t>
      </w:r>
      <w:r w:rsidRPr="00E6690E">
        <w:rPr>
          <w:rFonts w:asciiTheme="minorHAnsi" w:hAnsiTheme="minorHAnsi" w:cstheme="minorHAnsi"/>
          <w:b/>
          <w:i/>
          <w:spacing w:val="3"/>
          <w:w w:val="102"/>
          <w:sz w:val="22"/>
          <w:szCs w:val="22"/>
        </w:rPr>
        <w:t>m</w:t>
      </w:r>
      <w:r w:rsidRPr="00E6690E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E6690E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n</w:t>
      </w:r>
      <w:r w:rsidRPr="00E6690E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E6690E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s</w:t>
      </w:r>
      <w:r w:rsidRPr="00E6690E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t</w:t>
      </w:r>
      <w:r w:rsidRPr="00E6690E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r</w:t>
      </w:r>
      <w:r w:rsidRPr="00E6690E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a</w:t>
      </w:r>
      <w:r w:rsidRPr="00E6690E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ti</w:t>
      </w:r>
      <w:r w:rsidRPr="00E6690E">
        <w:rPr>
          <w:rFonts w:asciiTheme="minorHAnsi" w:hAnsiTheme="minorHAnsi" w:cstheme="minorHAnsi"/>
          <w:b/>
          <w:i/>
          <w:spacing w:val="2"/>
          <w:w w:val="103"/>
          <w:sz w:val="22"/>
          <w:szCs w:val="22"/>
        </w:rPr>
        <w:t>v</w:t>
      </w:r>
      <w:r w:rsidRPr="00E6690E">
        <w:rPr>
          <w:rFonts w:asciiTheme="minorHAnsi" w:hAnsiTheme="minorHAnsi" w:cstheme="minorHAnsi"/>
          <w:b/>
          <w:i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b/>
          <w:i/>
          <w:spacing w:val="3"/>
          <w:w w:val="103"/>
          <w:sz w:val="22"/>
          <w:szCs w:val="22"/>
        </w:rPr>
        <w:t>A</w:t>
      </w:r>
      <w:r w:rsidRPr="00E6690E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ss</w:t>
      </w:r>
      <w:r w:rsidRPr="00E6690E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E6690E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s</w:t>
      </w:r>
      <w:r w:rsidRPr="00E6690E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t</w:t>
      </w:r>
      <w:r w:rsidRPr="00E6690E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an</w:t>
      </w:r>
      <w:r w:rsidRPr="00E6690E">
        <w:rPr>
          <w:rFonts w:asciiTheme="minorHAnsi" w:hAnsiTheme="minorHAnsi" w:cstheme="minorHAnsi"/>
          <w:b/>
          <w:i/>
          <w:w w:val="103"/>
          <w:sz w:val="22"/>
          <w:szCs w:val="22"/>
        </w:rPr>
        <w:t>t</w:t>
      </w:r>
    </w:p>
    <w:p w14:paraId="5D381383" w14:textId="77777777" w:rsidR="008335CF" w:rsidRPr="00E6690E" w:rsidRDefault="00E6690E">
      <w:pPr>
        <w:spacing w:before="13"/>
        <w:ind w:left="142" w:right="106"/>
        <w:jc w:val="both"/>
        <w:rPr>
          <w:rFonts w:asciiTheme="minorHAnsi" w:hAnsiTheme="minorHAnsi" w:cstheme="minorHAnsi"/>
          <w:sz w:val="22"/>
          <w:szCs w:val="22"/>
        </w:rPr>
      </w:pPr>
      <w:r w:rsidRPr="00E6690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E6690E">
        <w:rPr>
          <w:rFonts w:asciiTheme="minorHAnsi" w:hAnsiTheme="minorHAnsi" w:cstheme="minorHAnsi"/>
          <w:sz w:val="22"/>
          <w:szCs w:val="22"/>
        </w:rPr>
        <w:t xml:space="preserve">d </w:t>
      </w:r>
      <w:r w:rsidRPr="00E6690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va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z w:val="22"/>
          <w:szCs w:val="22"/>
        </w:rPr>
        <w:t xml:space="preserve">y </w:t>
      </w:r>
      <w:r w:rsidRPr="00E6690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z w:val="22"/>
          <w:szCs w:val="22"/>
        </w:rPr>
        <w:t>f</w:t>
      </w:r>
      <w:r w:rsidRPr="00E6690E">
        <w:rPr>
          <w:rFonts w:asciiTheme="minorHAnsi" w:hAnsiTheme="minorHAnsi" w:cstheme="minorHAnsi"/>
          <w:spacing w:val="5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E6690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istr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6690E">
        <w:rPr>
          <w:rFonts w:asciiTheme="minorHAnsi" w:hAnsiTheme="minorHAnsi" w:cstheme="minorHAnsi"/>
          <w:sz w:val="22"/>
          <w:szCs w:val="22"/>
        </w:rPr>
        <w:t xml:space="preserve">e </w:t>
      </w:r>
      <w:r w:rsidRPr="00E6690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uppo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z w:val="22"/>
          <w:szCs w:val="22"/>
        </w:rPr>
        <w:t xml:space="preserve">t </w:t>
      </w:r>
      <w:r w:rsidRPr="00E6690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du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z w:val="22"/>
          <w:szCs w:val="22"/>
        </w:rPr>
        <w:t xml:space="preserve">s </w:t>
      </w:r>
      <w:r w:rsidRPr="00E6690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E6690E">
        <w:rPr>
          <w:rFonts w:asciiTheme="minorHAnsi" w:hAnsiTheme="minorHAnsi" w:cstheme="minorHAnsi"/>
          <w:sz w:val="22"/>
          <w:szCs w:val="22"/>
        </w:rPr>
        <w:t xml:space="preserve">r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E6690E">
        <w:rPr>
          <w:rFonts w:asciiTheme="minorHAnsi" w:hAnsiTheme="minorHAnsi" w:cstheme="minorHAnsi"/>
          <w:sz w:val="22"/>
          <w:szCs w:val="22"/>
        </w:rPr>
        <w:t xml:space="preserve">o 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 xml:space="preserve"> V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6690E">
        <w:rPr>
          <w:rFonts w:asciiTheme="minorHAnsi" w:hAnsiTheme="minorHAnsi" w:cstheme="minorHAnsi"/>
          <w:sz w:val="22"/>
          <w:szCs w:val="22"/>
        </w:rPr>
        <w:t xml:space="preserve">e </w:t>
      </w:r>
      <w:r w:rsidRPr="00E6690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den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E6690E">
        <w:rPr>
          <w:rFonts w:asciiTheme="minorHAnsi" w:hAnsiTheme="minorHAnsi" w:cstheme="minorHAnsi"/>
          <w:sz w:val="22"/>
          <w:szCs w:val="22"/>
        </w:rPr>
        <w:t>,</w:t>
      </w:r>
      <w:r w:rsidRPr="00E6690E">
        <w:rPr>
          <w:rFonts w:asciiTheme="minorHAnsi" w:hAnsiTheme="minorHAnsi" w:cstheme="minorHAnsi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6690E">
        <w:rPr>
          <w:rFonts w:asciiTheme="minorHAnsi" w:hAnsiTheme="minorHAnsi" w:cstheme="minorHAnsi"/>
          <w:sz w:val="22"/>
          <w:szCs w:val="22"/>
        </w:rPr>
        <w:t xml:space="preserve">e </w:t>
      </w:r>
      <w:r w:rsidRPr="00E6690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Sen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z w:val="22"/>
          <w:szCs w:val="22"/>
        </w:rPr>
        <w:t xml:space="preserve">r </w:t>
      </w:r>
      <w:r w:rsidRPr="00E6690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z w:val="22"/>
          <w:szCs w:val="22"/>
        </w:rPr>
        <w:t xml:space="preserve">s </w:t>
      </w:r>
      <w:r w:rsidRPr="00E6690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E6690E">
        <w:rPr>
          <w:rFonts w:asciiTheme="minorHAnsi" w:hAnsiTheme="minorHAnsi" w:cstheme="minorHAnsi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fou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r</w:t>
      </w:r>
    </w:p>
    <w:p w14:paraId="106177C9" w14:textId="07053755" w:rsidR="008335CF" w:rsidRPr="00E6690E" w:rsidRDefault="00E6690E" w:rsidP="00E6690E">
      <w:pPr>
        <w:spacing w:before="13"/>
        <w:ind w:left="142" w:right="9008"/>
        <w:jc w:val="both"/>
        <w:rPr>
          <w:rFonts w:asciiTheme="minorHAnsi" w:hAnsiTheme="minorHAnsi" w:cstheme="minorHAnsi"/>
          <w:sz w:val="22"/>
          <w:szCs w:val="22"/>
        </w:rPr>
      </w:pPr>
      <w:r w:rsidRPr="00E6690E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63D16CA" w14:textId="77777777" w:rsidR="008335CF" w:rsidRPr="00E6690E" w:rsidRDefault="00E6690E">
      <w:pPr>
        <w:tabs>
          <w:tab w:val="left" w:pos="500"/>
        </w:tabs>
        <w:spacing w:line="252" w:lineRule="auto"/>
        <w:ind w:left="502" w:right="107" w:hanging="360"/>
        <w:rPr>
          <w:rFonts w:asciiTheme="minorHAnsi" w:hAnsiTheme="minorHAnsi" w:cstheme="minorHAnsi"/>
          <w:sz w:val="22"/>
          <w:szCs w:val="22"/>
        </w:rPr>
      </w:pPr>
      <w:r w:rsidRPr="00E6690E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E6690E">
        <w:rPr>
          <w:rFonts w:asciiTheme="minorHAnsi" w:hAnsiTheme="minorHAnsi" w:cstheme="minorHAnsi"/>
          <w:sz w:val="22"/>
          <w:szCs w:val="22"/>
        </w:rPr>
        <w:tab/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abo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6690E">
        <w:rPr>
          <w:rFonts w:asciiTheme="minorHAnsi" w:hAnsiTheme="minorHAnsi" w:cstheme="minorHAnsi"/>
          <w:sz w:val="22"/>
          <w:szCs w:val="22"/>
        </w:rPr>
        <w:t>h</w:t>
      </w:r>
      <w:r w:rsidRPr="00E6690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6690E">
        <w:rPr>
          <w:rFonts w:asciiTheme="minorHAnsi" w:hAnsiTheme="minorHAnsi" w:cstheme="minorHAnsi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den</w:t>
      </w:r>
      <w:r w:rsidRPr="00E6690E">
        <w:rPr>
          <w:rFonts w:asciiTheme="minorHAnsi" w:hAnsiTheme="minorHAnsi" w:cstheme="minorHAnsi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6690E">
        <w:rPr>
          <w:rFonts w:asciiTheme="minorHAnsi" w:hAnsiTheme="minorHAnsi" w:cstheme="minorHAnsi"/>
          <w:sz w:val="22"/>
          <w:szCs w:val="22"/>
        </w:rPr>
        <w:t>n</w:t>
      </w:r>
      <w:r w:rsidRPr="00E6690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execu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6690E">
        <w:rPr>
          <w:rFonts w:asciiTheme="minorHAnsi" w:hAnsiTheme="minorHAnsi" w:cstheme="minorHAnsi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pec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z w:val="22"/>
          <w:szCs w:val="22"/>
        </w:rPr>
        <w:t>f</w:t>
      </w:r>
      <w:r w:rsidRPr="00E6690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off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6690E">
        <w:rPr>
          <w:rFonts w:asciiTheme="minorHAnsi" w:hAnsiTheme="minorHAnsi" w:cstheme="minorHAnsi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expan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z w:val="22"/>
          <w:szCs w:val="22"/>
        </w:rPr>
        <w:t>n</w:t>
      </w:r>
      <w:r w:rsidRPr="00E6690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E6690E">
        <w:rPr>
          <w:rFonts w:asciiTheme="minorHAnsi" w:hAnsiTheme="minorHAnsi" w:cstheme="minorHAnsi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E6690E">
        <w:rPr>
          <w:rFonts w:asciiTheme="minorHAnsi" w:hAnsiTheme="minorHAnsi" w:cstheme="minorHAnsi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1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5</w:t>
      </w:r>
      <w:r w:rsidRPr="00E6690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E6690E">
        <w:rPr>
          <w:rFonts w:asciiTheme="minorHAnsi" w:hAnsiTheme="minorHAnsi" w:cstheme="minorHAnsi"/>
          <w:sz w:val="22"/>
          <w:szCs w:val="22"/>
        </w:rPr>
        <w:t>0</w:t>
      </w:r>
      <w:r w:rsidRPr="00E6690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oye</w:t>
      </w:r>
      <w:r w:rsidRPr="00E6690E">
        <w:rPr>
          <w:rFonts w:asciiTheme="minorHAnsi" w:hAnsiTheme="minorHAnsi" w:cstheme="minorHAnsi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pace</w:t>
      </w:r>
      <w:r w:rsidRPr="00E6690E">
        <w:rPr>
          <w:rFonts w:asciiTheme="minorHAnsi" w:hAnsiTheme="minorHAnsi" w:cstheme="minorHAnsi"/>
          <w:sz w:val="22"/>
          <w:szCs w:val="22"/>
        </w:rPr>
        <w:t xml:space="preserve">. </w:t>
      </w:r>
      <w:r w:rsidRPr="00E6690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E6690E">
        <w:rPr>
          <w:rFonts w:asciiTheme="minorHAnsi" w:hAnsiTheme="minorHAnsi" w:cstheme="minorHAnsi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z w:val="22"/>
          <w:szCs w:val="22"/>
        </w:rPr>
        <w:t>n</w:t>
      </w:r>
      <w:r w:rsidRPr="00E6690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chedu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6690E">
        <w:rPr>
          <w:rFonts w:asciiTheme="minorHAnsi" w:hAnsiTheme="minorHAnsi" w:cstheme="minorHAnsi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z w:val="22"/>
          <w:szCs w:val="22"/>
        </w:rPr>
        <w:t>n</w:t>
      </w:r>
      <w:r w:rsidRPr="00E6690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budg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70A002C5" w14:textId="77777777" w:rsidR="008335CF" w:rsidRPr="00E6690E" w:rsidRDefault="00E6690E">
      <w:pPr>
        <w:tabs>
          <w:tab w:val="left" w:pos="500"/>
        </w:tabs>
        <w:spacing w:line="248" w:lineRule="auto"/>
        <w:ind w:left="502" w:right="106" w:hanging="360"/>
        <w:rPr>
          <w:rFonts w:asciiTheme="minorHAnsi" w:hAnsiTheme="minorHAnsi" w:cstheme="minorHAnsi"/>
          <w:sz w:val="22"/>
          <w:szCs w:val="22"/>
        </w:rPr>
      </w:pPr>
      <w:r w:rsidRPr="00E6690E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E6690E">
        <w:rPr>
          <w:rFonts w:asciiTheme="minorHAnsi" w:hAnsiTheme="minorHAnsi" w:cstheme="minorHAnsi"/>
          <w:sz w:val="22"/>
          <w:szCs w:val="22"/>
        </w:rPr>
        <w:tab/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irs</w:t>
      </w:r>
      <w:r w:rsidRPr="00E6690E">
        <w:rPr>
          <w:rFonts w:asciiTheme="minorHAnsi" w:hAnsiTheme="minorHAnsi" w:cstheme="minorHAnsi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ack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6690E">
        <w:rPr>
          <w:rFonts w:asciiTheme="minorHAnsi" w:hAnsiTheme="minorHAnsi" w:cstheme="minorHAnsi"/>
          <w:sz w:val="22"/>
          <w:szCs w:val="22"/>
        </w:rPr>
        <w:t>g</w:t>
      </w:r>
      <w:r w:rsidRPr="00E6690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E6690E">
        <w:rPr>
          <w:rFonts w:asciiTheme="minorHAnsi" w:hAnsiTheme="minorHAnsi" w:cstheme="minorHAnsi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E6690E">
        <w:rPr>
          <w:rFonts w:asciiTheme="minorHAnsi" w:hAnsiTheme="minorHAnsi" w:cstheme="minorHAnsi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ave</w:t>
      </w:r>
      <w:r w:rsidRPr="00E6690E">
        <w:rPr>
          <w:rFonts w:asciiTheme="minorHAnsi" w:hAnsiTheme="minorHAnsi" w:cstheme="minorHAnsi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ange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E6690E">
        <w:rPr>
          <w:rFonts w:asciiTheme="minorHAnsi" w:hAnsiTheme="minorHAnsi" w:cstheme="minorHAnsi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eff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E6690E">
        <w:rPr>
          <w:rFonts w:asciiTheme="minorHAnsi" w:hAnsiTheme="minorHAnsi" w:cstheme="minorHAnsi"/>
          <w:sz w:val="22"/>
          <w:szCs w:val="22"/>
        </w:rPr>
        <w:t>y</w:t>
      </w:r>
      <w:r w:rsidRPr="00E6690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E6690E">
        <w:rPr>
          <w:rFonts w:asciiTheme="minorHAnsi" w:hAnsiTheme="minorHAnsi" w:cstheme="minorHAnsi"/>
          <w:sz w:val="22"/>
          <w:szCs w:val="22"/>
        </w:rPr>
        <w:t>y</w:t>
      </w:r>
      <w:r w:rsidRPr="00E6690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6690E">
        <w:rPr>
          <w:rFonts w:asciiTheme="minorHAnsi" w:hAnsiTheme="minorHAnsi" w:cstheme="minorHAnsi"/>
          <w:sz w:val="22"/>
          <w:szCs w:val="22"/>
        </w:rPr>
        <w:t>g</w:t>
      </w:r>
      <w:r w:rsidRPr="00E6690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E6690E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acce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6690E">
        <w:rPr>
          <w:rFonts w:asciiTheme="minorHAnsi" w:hAnsiTheme="minorHAnsi" w:cstheme="minorHAnsi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E6690E">
        <w:rPr>
          <w:rFonts w:asciiTheme="minorHAnsi" w:hAnsiTheme="minorHAnsi" w:cstheme="minorHAnsi"/>
          <w:sz w:val="22"/>
          <w:szCs w:val="22"/>
        </w:rPr>
        <w:t>p</w:t>
      </w:r>
      <w:r w:rsidRPr="00E6690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6690E">
        <w:rPr>
          <w:rFonts w:asciiTheme="minorHAnsi" w:hAnsiTheme="minorHAnsi" w:cstheme="minorHAnsi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E6690E">
        <w:rPr>
          <w:rFonts w:asciiTheme="minorHAnsi" w:hAnsiTheme="minorHAnsi" w:cstheme="minorHAnsi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fou</w:t>
      </w:r>
      <w:r w:rsidRPr="00E6690E">
        <w:rPr>
          <w:rFonts w:asciiTheme="minorHAnsi" w:hAnsiTheme="minorHAnsi" w:cstheme="minorHAnsi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execu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E6690E">
        <w:rPr>
          <w:rFonts w:asciiTheme="minorHAnsi" w:hAnsiTheme="minorHAnsi" w:cstheme="minorHAnsi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z w:val="22"/>
          <w:szCs w:val="22"/>
        </w:rPr>
        <w:t>n</w:t>
      </w:r>
      <w:r w:rsidRPr="00E6690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5973308" w14:textId="77777777" w:rsidR="008335CF" w:rsidRPr="00E6690E" w:rsidRDefault="00E6690E">
      <w:pPr>
        <w:tabs>
          <w:tab w:val="left" w:pos="500"/>
        </w:tabs>
        <w:spacing w:before="5" w:line="252" w:lineRule="auto"/>
        <w:ind w:left="502" w:right="105" w:hanging="360"/>
        <w:rPr>
          <w:rFonts w:asciiTheme="minorHAnsi" w:hAnsiTheme="minorHAnsi" w:cstheme="minorHAnsi"/>
          <w:sz w:val="22"/>
          <w:szCs w:val="22"/>
        </w:rPr>
      </w:pPr>
      <w:r w:rsidRPr="00E6690E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E6690E">
        <w:rPr>
          <w:rFonts w:asciiTheme="minorHAnsi" w:hAnsiTheme="minorHAnsi" w:cstheme="minorHAnsi"/>
          <w:sz w:val="22"/>
          <w:szCs w:val="22"/>
        </w:rPr>
        <w:tab/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gan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ze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E6690E">
        <w:rPr>
          <w:rFonts w:asciiTheme="minorHAnsi" w:hAnsiTheme="minorHAnsi" w:cstheme="minorHAnsi"/>
          <w:sz w:val="22"/>
          <w:szCs w:val="22"/>
        </w:rPr>
        <w:t>y</w:t>
      </w:r>
      <w:r w:rsidRPr="00E6690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ef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6690E">
        <w:rPr>
          <w:rFonts w:asciiTheme="minorHAnsi" w:hAnsiTheme="minorHAnsi" w:cstheme="minorHAnsi"/>
          <w:sz w:val="22"/>
          <w:szCs w:val="22"/>
        </w:rPr>
        <w:t>g</w:t>
      </w:r>
      <w:r w:rsidRPr="00E6690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eakfa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E6690E">
        <w:rPr>
          <w:rFonts w:asciiTheme="minorHAnsi" w:hAnsiTheme="minorHAnsi" w:cstheme="minorHAnsi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E6690E">
        <w:rPr>
          <w:rFonts w:asciiTheme="minorHAnsi" w:hAnsiTheme="minorHAnsi" w:cstheme="minorHAnsi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enab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E6690E">
        <w:rPr>
          <w:rFonts w:asciiTheme="minorHAnsi" w:hAnsiTheme="minorHAnsi" w:cstheme="minorHAnsi"/>
          <w:sz w:val="22"/>
          <w:szCs w:val="22"/>
        </w:rPr>
        <w:t>0</w:t>
      </w:r>
      <w:r w:rsidRPr="00E6690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oyee</w:t>
      </w:r>
      <w:r w:rsidRPr="00E6690E">
        <w:rPr>
          <w:rFonts w:asciiTheme="minorHAnsi" w:hAnsiTheme="minorHAnsi" w:cstheme="minorHAnsi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z w:val="22"/>
          <w:szCs w:val="22"/>
        </w:rPr>
        <w:t>k</w:t>
      </w:r>
      <w:r w:rsidRPr="00E6690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k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ee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p</w:t>
      </w:r>
      <w:r w:rsidRPr="00E6690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rr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E6690E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z w:val="22"/>
          <w:szCs w:val="22"/>
        </w:rPr>
        <w:t>n</w:t>
      </w:r>
      <w:r w:rsidRPr="00E6690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depa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6690E">
        <w:rPr>
          <w:rFonts w:asciiTheme="minorHAnsi" w:hAnsiTheme="minorHAnsi" w:cstheme="minorHAnsi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ope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E6690E">
        <w:rPr>
          <w:rFonts w:asciiTheme="minorHAnsi" w:hAnsiTheme="minorHAnsi" w:cstheme="minorHAnsi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z w:val="22"/>
          <w:szCs w:val="22"/>
        </w:rPr>
        <w:t>n</w:t>
      </w:r>
      <w:r w:rsidRPr="00E6690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6690E">
        <w:rPr>
          <w:rFonts w:asciiTheme="minorHAnsi" w:hAnsiTheme="minorHAnsi" w:cstheme="minorHAnsi"/>
          <w:sz w:val="22"/>
          <w:szCs w:val="22"/>
        </w:rPr>
        <w:t>n</w:t>
      </w:r>
      <w:r w:rsidRPr="00E6690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nfo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6690E">
        <w:rPr>
          <w:rFonts w:asciiTheme="minorHAnsi" w:hAnsiTheme="minorHAnsi" w:cstheme="minorHAnsi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tti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ng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48D904C" w14:textId="77777777" w:rsidR="008335CF" w:rsidRPr="00E6690E" w:rsidRDefault="00E6690E">
      <w:pPr>
        <w:spacing w:line="220" w:lineRule="exact"/>
        <w:ind w:left="142" w:right="105"/>
        <w:jc w:val="both"/>
        <w:rPr>
          <w:rFonts w:asciiTheme="minorHAnsi" w:hAnsiTheme="minorHAnsi" w:cstheme="minorHAnsi"/>
          <w:sz w:val="22"/>
          <w:szCs w:val="22"/>
        </w:rPr>
      </w:pPr>
      <w:r w:rsidRPr="00E6690E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E6690E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z w:val="22"/>
          <w:szCs w:val="22"/>
        </w:rPr>
        <w:t xml:space="preserve">d </w:t>
      </w:r>
      <w:r w:rsidRPr="00E6690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eff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E6690E">
        <w:rPr>
          <w:rFonts w:asciiTheme="minorHAnsi" w:hAnsiTheme="minorHAnsi" w:cstheme="minorHAnsi"/>
          <w:sz w:val="22"/>
          <w:szCs w:val="22"/>
        </w:rPr>
        <w:t xml:space="preserve">y </w:t>
      </w:r>
      <w:r w:rsidRPr="00E6690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E6690E">
        <w:rPr>
          <w:rFonts w:asciiTheme="minorHAnsi" w:hAnsiTheme="minorHAnsi" w:cstheme="minorHAnsi"/>
          <w:sz w:val="22"/>
          <w:szCs w:val="22"/>
        </w:rPr>
        <w:t xml:space="preserve">d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accoun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ilit</w:t>
      </w:r>
      <w:r w:rsidRPr="00E6690E">
        <w:rPr>
          <w:rFonts w:asciiTheme="minorHAnsi" w:hAnsiTheme="minorHAnsi" w:cstheme="minorHAnsi"/>
          <w:sz w:val="22"/>
          <w:szCs w:val="22"/>
        </w:rPr>
        <w:t xml:space="preserve">y </w:t>
      </w:r>
      <w:r w:rsidRPr="00E6690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E6690E">
        <w:rPr>
          <w:rFonts w:asciiTheme="minorHAnsi" w:hAnsiTheme="minorHAnsi" w:cstheme="minorHAnsi"/>
          <w:sz w:val="22"/>
          <w:szCs w:val="22"/>
        </w:rPr>
        <w:t>y</w:t>
      </w:r>
      <w:r w:rsidRPr="00E6690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6690E">
        <w:rPr>
          <w:rFonts w:asciiTheme="minorHAnsi" w:hAnsiTheme="minorHAnsi" w:cstheme="minorHAnsi"/>
          <w:sz w:val="22"/>
          <w:szCs w:val="22"/>
        </w:rPr>
        <w:t xml:space="preserve">g </w:t>
      </w:r>
      <w:r w:rsidRPr="00E6690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irs</w:t>
      </w:r>
      <w:r w:rsidRPr="00E6690E">
        <w:rPr>
          <w:rFonts w:asciiTheme="minorHAnsi" w:hAnsiTheme="minorHAnsi" w:cstheme="minorHAnsi"/>
          <w:sz w:val="22"/>
          <w:szCs w:val="22"/>
        </w:rPr>
        <w:t xml:space="preserve">t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 xml:space="preserve"> tr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ack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6690E">
        <w:rPr>
          <w:rFonts w:asciiTheme="minorHAnsi" w:hAnsiTheme="minorHAnsi" w:cstheme="minorHAnsi"/>
          <w:sz w:val="22"/>
          <w:szCs w:val="22"/>
        </w:rPr>
        <w:t xml:space="preserve">g </w:t>
      </w:r>
      <w:r w:rsidRPr="00E6690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hee</w:t>
      </w:r>
      <w:r w:rsidRPr="00E6690E">
        <w:rPr>
          <w:rFonts w:asciiTheme="minorHAnsi" w:hAnsiTheme="minorHAnsi" w:cstheme="minorHAnsi"/>
          <w:sz w:val="22"/>
          <w:szCs w:val="22"/>
        </w:rPr>
        <w:t xml:space="preserve">t </w:t>
      </w:r>
      <w:r w:rsidRPr="00E6690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eco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z w:val="22"/>
          <w:szCs w:val="22"/>
        </w:rPr>
        <w:t xml:space="preserve">d </w:t>
      </w:r>
      <w:r w:rsidRPr="00E6690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E6690E">
        <w:rPr>
          <w:rFonts w:asciiTheme="minorHAnsi" w:hAnsiTheme="minorHAnsi" w:cstheme="minorHAnsi"/>
          <w:sz w:val="22"/>
          <w:szCs w:val="22"/>
        </w:rPr>
        <w:t xml:space="preserve">d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do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E6690E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E6690E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E6690E">
        <w:rPr>
          <w:rFonts w:asciiTheme="minorHAnsi" w:hAnsiTheme="minorHAnsi" w:cstheme="minorHAnsi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E6690E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55E59E02" w14:textId="77777777" w:rsidR="008335CF" w:rsidRPr="00E6690E" w:rsidRDefault="00E6690E">
      <w:pPr>
        <w:spacing w:before="13"/>
        <w:ind w:left="502"/>
        <w:rPr>
          <w:rFonts w:asciiTheme="minorHAnsi" w:hAnsiTheme="minorHAnsi" w:cstheme="minorHAnsi"/>
          <w:sz w:val="22"/>
          <w:szCs w:val="22"/>
        </w:rPr>
      </w:pPr>
      <w:r w:rsidRPr="00E6690E">
        <w:rPr>
          <w:rFonts w:asciiTheme="minorHAnsi" w:hAnsiTheme="minorHAnsi" w:cstheme="minorHAnsi"/>
          <w:spacing w:val="2"/>
          <w:sz w:val="22"/>
          <w:szCs w:val="22"/>
        </w:rPr>
        <w:t>equ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z w:val="22"/>
          <w:szCs w:val="22"/>
        </w:rPr>
        <w:t>,</w:t>
      </w:r>
      <w:r w:rsidRPr="00E6690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upp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z w:val="22"/>
          <w:szCs w:val="22"/>
        </w:rPr>
        <w:t>,</w:t>
      </w:r>
      <w:r w:rsidRPr="00E6690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6690E">
        <w:rPr>
          <w:rFonts w:asciiTheme="minorHAnsi" w:hAnsiTheme="minorHAnsi" w:cstheme="minorHAnsi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pu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cha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E6690E">
        <w:rPr>
          <w:rFonts w:asciiTheme="minorHAnsi" w:hAnsiTheme="minorHAnsi" w:cstheme="minorHAnsi"/>
          <w:sz w:val="22"/>
          <w:szCs w:val="22"/>
        </w:rPr>
        <w:t xml:space="preserve">. </w:t>
      </w:r>
      <w:r w:rsidRPr="00E6690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So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z w:val="22"/>
          <w:szCs w:val="22"/>
        </w:rPr>
        <w:t>n</w:t>
      </w:r>
      <w:r w:rsidRPr="00E6690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enab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depa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E6690E">
        <w:rPr>
          <w:rFonts w:asciiTheme="minorHAnsi" w:hAnsiTheme="minorHAnsi" w:cstheme="minorHAnsi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6690E">
        <w:rPr>
          <w:rFonts w:asciiTheme="minorHAnsi" w:hAnsiTheme="minorHAnsi" w:cstheme="minorHAnsi"/>
          <w:sz w:val="22"/>
          <w:szCs w:val="22"/>
        </w:rPr>
        <w:t>y</w:t>
      </w:r>
      <w:r w:rsidRPr="00E6690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z w:val="22"/>
          <w:szCs w:val="22"/>
        </w:rPr>
        <w:t>n</w:t>
      </w:r>
      <w:r w:rsidRPr="00E6690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bud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4EB89DE" w14:textId="77777777" w:rsidR="008335CF" w:rsidRPr="00E6690E" w:rsidRDefault="00E6690E">
      <w:pPr>
        <w:spacing w:before="13"/>
        <w:ind w:left="142" w:right="5236"/>
        <w:jc w:val="both"/>
        <w:rPr>
          <w:rFonts w:asciiTheme="minorHAnsi" w:hAnsiTheme="minorHAnsi" w:cstheme="minorHAnsi"/>
          <w:sz w:val="22"/>
          <w:szCs w:val="22"/>
        </w:rPr>
      </w:pPr>
      <w:r w:rsidRPr="00E6690E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E6690E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ke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coun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oyee</w:t>
      </w:r>
      <w:r w:rsidRPr="00E6690E">
        <w:rPr>
          <w:rFonts w:asciiTheme="minorHAnsi" w:hAnsiTheme="minorHAnsi" w:cstheme="minorHAnsi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z w:val="22"/>
          <w:szCs w:val="22"/>
        </w:rPr>
        <w:t>n</w:t>
      </w:r>
      <w:r w:rsidRPr="00E6690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fo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E6690E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ss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3B14ED01" w14:textId="77777777" w:rsidR="008335CF" w:rsidRPr="00E6690E" w:rsidRDefault="00E6690E">
      <w:pPr>
        <w:spacing w:before="13"/>
        <w:ind w:left="142" w:right="5175"/>
        <w:jc w:val="both"/>
        <w:rPr>
          <w:rFonts w:asciiTheme="minorHAnsi" w:hAnsiTheme="minorHAnsi" w:cstheme="minorHAnsi"/>
          <w:sz w:val="22"/>
          <w:szCs w:val="22"/>
        </w:rPr>
      </w:pPr>
      <w:r w:rsidRPr="00E6690E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E6690E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uppo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E6690E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ac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2CD513A9" w14:textId="77777777" w:rsidR="008335CF" w:rsidRPr="00E6690E" w:rsidRDefault="008335CF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055FFB23" w14:textId="77777777" w:rsidR="008335CF" w:rsidRPr="00E6690E" w:rsidRDefault="00E6690E">
      <w:pPr>
        <w:ind w:left="142" w:right="106"/>
        <w:jc w:val="both"/>
        <w:rPr>
          <w:rFonts w:asciiTheme="minorHAnsi" w:hAnsiTheme="minorHAnsi" w:cstheme="minorHAnsi"/>
          <w:sz w:val="22"/>
          <w:szCs w:val="22"/>
        </w:rPr>
      </w:pPr>
      <w:r w:rsidRPr="00E6690E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E6690E">
        <w:rPr>
          <w:rFonts w:asciiTheme="minorHAnsi" w:hAnsiTheme="minorHAnsi" w:cstheme="minorHAnsi"/>
          <w:b/>
          <w:spacing w:val="3"/>
          <w:sz w:val="22"/>
          <w:szCs w:val="22"/>
        </w:rPr>
        <w:t>CO</w:t>
      </w:r>
      <w:r w:rsidRPr="00E6690E">
        <w:rPr>
          <w:rFonts w:asciiTheme="minorHAnsi" w:hAnsiTheme="minorHAnsi" w:cstheme="minorHAnsi"/>
          <w:b/>
          <w:sz w:val="22"/>
          <w:szCs w:val="22"/>
        </w:rPr>
        <w:t>M</w:t>
      </w:r>
      <w:r w:rsidRPr="00E6690E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E6690E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E6690E">
        <w:rPr>
          <w:rFonts w:asciiTheme="minorHAnsi" w:hAnsiTheme="minorHAnsi" w:cstheme="minorHAnsi"/>
          <w:b/>
          <w:sz w:val="22"/>
          <w:szCs w:val="22"/>
        </w:rPr>
        <w:t>R</w:t>
      </w:r>
      <w:r w:rsidRPr="00E6690E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b/>
          <w:spacing w:val="3"/>
          <w:sz w:val="22"/>
          <w:szCs w:val="22"/>
        </w:rPr>
        <w:t>TRU</w:t>
      </w:r>
      <w:r w:rsidRPr="00E6690E">
        <w:rPr>
          <w:rFonts w:asciiTheme="minorHAnsi" w:hAnsiTheme="minorHAnsi" w:cstheme="minorHAnsi"/>
          <w:b/>
          <w:sz w:val="22"/>
          <w:szCs w:val="22"/>
        </w:rPr>
        <w:t>E</w:t>
      </w:r>
      <w:r w:rsidRPr="00E6690E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E6690E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E6690E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E6690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E6690E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E6690E">
        <w:rPr>
          <w:rFonts w:asciiTheme="minorHAnsi" w:hAnsiTheme="minorHAnsi" w:cstheme="minorHAnsi"/>
          <w:b/>
          <w:spacing w:val="3"/>
          <w:sz w:val="22"/>
          <w:szCs w:val="22"/>
        </w:rPr>
        <w:t>ON</w:t>
      </w:r>
      <w:r w:rsidRPr="00E6690E">
        <w:rPr>
          <w:rFonts w:asciiTheme="minorHAnsi" w:hAnsiTheme="minorHAnsi" w:cstheme="minorHAnsi"/>
          <w:sz w:val="22"/>
          <w:szCs w:val="22"/>
        </w:rPr>
        <w:t>,</w:t>
      </w:r>
      <w:r w:rsidRPr="00E6690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yn</w:t>
      </w:r>
      <w:r w:rsidRPr="00E6690E">
        <w:rPr>
          <w:rFonts w:asciiTheme="minorHAnsi" w:hAnsiTheme="minorHAnsi" w:cstheme="minorHAnsi"/>
          <w:sz w:val="22"/>
          <w:szCs w:val="22"/>
        </w:rPr>
        <w:t>,</w:t>
      </w:r>
      <w:r w:rsidRPr="00E6690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A</w:t>
      </w:r>
      <w:r w:rsidRPr="00E6690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</w:t>
      </w:r>
      <w:r w:rsidRPr="00E6690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2006</w:t>
      </w:r>
      <w:r w:rsidRPr="00E6690E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-</w:t>
      </w:r>
      <w:r w:rsidRPr="00E6690E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2006</w:t>
      </w:r>
    </w:p>
    <w:p w14:paraId="4E321ECB" w14:textId="77777777" w:rsidR="008335CF" w:rsidRPr="00E6690E" w:rsidRDefault="00E6690E">
      <w:pPr>
        <w:spacing w:before="13"/>
        <w:ind w:left="142" w:right="8287"/>
        <w:jc w:val="both"/>
        <w:rPr>
          <w:rFonts w:asciiTheme="minorHAnsi" w:hAnsiTheme="minorHAnsi" w:cstheme="minorHAnsi"/>
          <w:sz w:val="22"/>
          <w:szCs w:val="22"/>
        </w:rPr>
      </w:pPr>
      <w:r w:rsidRPr="00E6690E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P</w:t>
      </w:r>
      <w:r w:rsidRPr="00E6690E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r</w:t>
      </w:r>
      <w:r w:rsidRPr="00E6690E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o</w:t>
      </w:r>
      <w:r w:rsidRPr="00E6690E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j</w:t>
      </w:r>
      <w:r w:rsidRPr="00E6690E">
        <w:rPr>
          <w:rFonts w:asciiTheme="minorHAnsi" w:hAnsiTheme="minorHAnsi" w:cstheme="minorHAnsi"/>
          <w:b/>
          <w:i/>
          <w:spacing w:val="2"/>
          <w:w w:val="103"/>
          <w:sz w:val="22"/>
          <w:szCs w:val="22"/>
        </w:rPr>
        <w:t>ec</w:t>
      </w:r>
      <w:r w:rsidRPr="00E6690E">
        <w:rPr>
          <w:rFonts w:asciiTheme="minorHAnsi" w:hAnsiTheme="minorHAnsi" w:cstheme="minorHAnsi"/>
          <w:b/>
          <w:i/>
          <w:w w:val="103"/>
          <w:sz w:val="22"/>
          <w:szCs w:val="22"/>
        </w:rPr>
        <w:t>t</w:t>
      </w:r>
      <w:r w:rsidRPr="00E6690E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b/>
          <w:i/>
          <w:spacing w:val="4"/>
          <w:w w:val="102"/>
          <w:sz w:val="22"/>
          <w:szCs w:val="22"/>
        </w:rPr>
        <w:t>M</w:t>
      </w:r>
      <w:r w:rsidRPr="00E6690E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anag</w:t>
      </w:r>
      <w:r w:rsidRPr="00E6690E">
        <w:rPr>
          <w:rFonts w:asciiTheme="minorHAnsi" w:hAnsiTheme="minorHAnsi" w:cstheme="minorHAnsi"/>
          <w:b/>
          <w:i/>
          <w:spacing w:val="2"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b/>
          <w:i/>
          <w:spacing w:val="3"/>
          <w:w w:val="102"/>
          <w:sz w:val="22"/>
          <w:szCs w:val="22"/>
        </w:rPr>
        <w:t>m</w:t>
      </w:r>
      <w:r w:rsidRPr="00E6690E">
        <w:rPr>
          <w:rFonts w:asciiTheme="minorHAnsi" w:hAnsiTheme="minorHAnsi" w:cstheme="minorHAnsi"/>
          <w:b/>
          <w:i/>
          <w:spacing w:val="2"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n</w:t>
      </w:r>
      <w:r w:rsidRPr="00E6690E">
        <w:rPr>
          <w:rFonts w:asciiTheme="minorHAnsi" w:hAnsiTheme="minorHAnsi" w:cstheme="minorHAnsi"/>
          <w:b/>
          <w:i/>
          <w:w w:val="103"/>
          <w:sz w:val="22"/>
          <w:szCs w:val="22"/>
        </w:rPr>
        <w:t>t</w:t>
      </w:r>
    </w:p>
    <w:p w14:paraId="2D738CD9" w14:textId="6E285D6A" w:rsidR="008335CF" w:rsidRPr="00E6690E" w:rsidRDefault="00E6690E" w:rsidP="00E6690E">
      <w:pPr>
        <w:spacing w:before="8" w:line="252" w:lineRule="auto"/>
        <w:ind w:left="142" w:right="106"/>
        <w:rPr>
          <w:rFonts w:asciiTheme="minorHAnsi" w:hAnsiTheme="minorHAnsi" w:cstheme="minorHAnsi"/>
          <w:sz w:val="22"/>
          <w:szCs w:val="22"/>
        </w:rPr>
      </w:pPr>
      <w:r w:rsidRPr="00E6690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z w:val="22"/>
          <w:szCs w:val="22"/>
        </w:rPr>
        <w:t xml:space="preserve">d </w:t>
      </w:r>
      <w:r w:rsidRPr="00E6690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6690E">
        <w:rPr>
          <w:rFonts w:asciiTheme="minorHAnsi" w:hAnsiTheme="minorHAnsi" w:cstheme="minorHAnsi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E6690E">
        <w:rPr>
          <w:rFonts w:asciiTheme="minorHAnsi" w:hAnsiTheme="minorHAnsi" w:cstheme="minorHAnsi"/>
          <w:sz w:val="22"/>
          <w:szCs w:val="22"/>
        </w:rPr>
        <w:t xml:space="preserve">t </w:t>
      </w:r>
      <w:r w:rsidRPr="00E6690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z w:val="22"/>
          <w:szCs w:val="22"/>
        </w:rPr>
        <w:t xml:space="preserve">s </w:t>
      </w:r>
      <w:r w:rsidRPr="00E6690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E6690E">
        <w:rPr>
          <w:rFonts w:asciiTheme="minorHAnsi" w:hAnsiTheme="minorHAnsi" w:cstheme="minorHAnsi"/>
          <w:sz w:val="22"/>
          <w:szCs w:val="22"/>
        </w:rPr>
        <w:t xml:space="preserve">s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z w:val="22"/>
          <w:szCs w:val="22"/>
        </w:rPr>
        <w:t xml:space="preserve">e </w:t>
      </w:r>
      <w:r w:rsidRPr="00E6690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ava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ilit</w:t>
      </w:r>
      <w:r w:rsidRPr="00E6690E">
        <w:rPr>
          <w:rFonts w:asciiTheme="minorHAnsi" w:hAnsiTheme="minorHAnsi" w:cstheme="minorHAnsi"/>
          <w:sz w:val="22"/>
          <w:szCs w:val="22"/>
        </w:rPr>
        <w:t xml:space="preserve">y </w:t>
      </w:r>
      <w:r w:rsidRPr="00E6690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z w:val="22"/>
          <w:szCs w:val="22"/>
        </w:rPr>
        <w:t>f</w:t>
      </w:r>
      <w:r w:rsidRPr="00E6690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E6690E">
        <w:rPr>
          <w:rFonts w:asciiTheme="minorHAnsi" w:hAnsiTheme="minorHAnsi" w:cstheme="minorHAnsi"/>
          <w:sz w:val="22"/>
          <w:szCs w:val="22"/>
        </w:rPr>
        <w:t xml:space="preserve">s </w:t>
      </w:r>
      <w:r w:rsidRPr="00E6690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aff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6690E">
        <w:rPr>
          <w:rFonts w:asciiTheme="minorHAnsi" w:hAnsiTheme="minorHAnsi" w:cstheme="minorHAnsi"/>
          <w:sz w:val="22"/>
          <w:szCs w:val="22"/>
        </w:rPr>
        <w:t xml:space="preserve">g </w:t>
      </w:r>
      <w:r w:rsidRPr="00E6690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E6690E">
        <w:rPr>
          <w:rFonts w:asciiTheme="minorHAnsi" w:hAnsiTheme="minorHAnsi" w:cstheme="minorHAnsi"/>
          <w:sz w:val="22"/>
          <w:szCs w:val="22"/>
        </w:rPr>
        <w:t xml:space="preserve">t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go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E6690E">
        <w:rPr>
          <w:rFonts w:asciiTheme="minorHAnsi" w:hAnsiTheme="minorHAnsi" w:cstheme="minorHAnsi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E6690E">
        <w:rPr>
          <w:rFonts w:asciiTheme="minorHAnsi" w:hAnsiTheme="minorHAnsi" w:cstheme="minorHAnsi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z w:val="22"/>
          <w:szCs w:val="22"/>
        </w:rPr>
        <w:t>f</w:t>
      </w:r>
      <w:r w:rsidRPr="00E6690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6690E">
        <w:rPr>
          <w:rFonts w:asciiTheme="minorHAnsi" w:hAnsiTheme="minorHAnsi" w:cstheme="minorHAnsi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Techn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E6690E">
        <w:rPr>
          <w:rFonts w:asciiTheme="minorHAnsi" w:hAnsiTheme="minorHAnsi" w:cstheme="minorHAnsi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Suppo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E6690E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4EF2325" w14:textId="77777777" w:rsidR="008335CF" w:rsidRPr="00E6690E" w:rsidRDefault="00E6690E">
      <w:pPr>
        <w:ind w:left="142" w:right="2524"/>
        <w:jc w:val="both"/>
        <w:rPr>
          <w:rFonts w:asciiTheme="minorHAnsi" w:hAnsiTheme="minorHAnsi" w:cstheme="minorHAnsi"/>
          <w:sz w:val="22"/>
          <w:szCs w:val="22"/>
        </w:rPr>
      </w:pPr>
      <w:r w:rsidRPr="00E6690E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E6690E">
        <w:rPr>
          <w:rFonts w:asciiTheme="minorHAnsi" w:hAnsiTheme="minorHAnsi" w:cstheme="minorHAnsi"/>
          <w:spacing w:val="33"/>
          <w:w w:val="13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anage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6690E">
        <w:rPr>
          <w:rFonts w:asciiTheme="minorHAnsi" w:hAnsiTheme="minorHAnsi" w:cstheme="minorHAnsi"/>
          <w:sz w:val="22"/>
          <w:szCs w:val="22"/>
        </w:rPr>
        <w:t>y</w:t>
      </w:r>
      <w:r w:rsidRPr="00E6690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ocu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E6690E">
        <w:rPr>
          <w:rFonts w:asciiTheme="minorHAnsi" w:hAnsiTheme="minorHAnsi" w:cstheme="minorHAnsi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z w:val="22"/>
          <w:szCs w:val="22"/>
        </w:rPr>
        <w:t xml:space="preserve">f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E6690E">
        <w:rPr>
          <w:rFonts w:asciiTheme="minorHAnsi" w:hAnsiTheme="minorHAnsi" w:cstheme="minorHAnsi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E6690E">
        <w:rPr>
          <w:rFonts w:asciiTheme="minorHAnsi" w:hAnsiTheme="minorHAnsi" w:cstheme="minorHAnsi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z w:val="22"/>
          <w:szCs w:val="22"/>
        </w:rPr>
        <w:t>n</w:t>
      </w:r>
      <w:r w:rsidRPr="00E6690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budg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y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qu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252412C4" w14:textId="77777777" w:rsidR="008335CF" w:rsidRPr="00E6690E" w:rsidRDefault="00E6690E">
      <w:pPr>
        <w:spacing w:before="13"/>
        <w:ind w:left="142" w:right="4984"/>
        <w:jc w:val="both"/>
        <w:rPr>
          <w:rFonts w:asciiTheme="minorHAnsi" w:hAnsiTheme="minorHAnsi" w:cstheme="minorHAnsi"/>
          <w:sz w:val="22"/>
          <w:szCs w:val="22"/>
        </w:rPr>
      </w:pPr>
      <w:r w:rsidRPr="00E6690E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E6690E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6690E">
        <w:rPr>
          <w:rFonts w:asciiTheme="minorHAnsi" w:hAnsiTheme="minorHAnsi" w:cstheme="minorHAnsi"/>
          <w:sz w:val="22"/>
          <w:szCs w:val="22"/>
        </w:rPr>
        <w:t>y</w:t>
      </w:r>
      <w:r w:rsidRPr="00E6690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z w:val="22"/>
          <w:szCs w:val="22"/>
        </w:rPr>
        <w:t>y</w:t>
      </w:r>
      <w:r w:rsidRPr="00E6690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z w:val="22"/>
          <w:szCs w:val="22"/>
        </w:rPr>
        <w:t>f</w:t>
      </w:r>
      <w:r w:rsidRPr="00E6690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6690E">
        <w:rPr>
          <w:rFonts w:asciiTheme="minorHAnsi" w:hAnsiTheme="minorHAnsi" w:cstheme="minorHAnsi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uppo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E6690E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73F0B840" w14:textId="77777777" w:rsidR="008335CF" w:rsidRPr="00E6690E" w:rsidRDefault="00E6690E">
      <w:pPr>
        <w:tabs>
          <w:tab w:val="left" w:pos="500"/>
        </w:tabs>
        <w:spacing w:before="13" w:line="252" w:lineRule="auto"/>
        <w:ind w:left="527" w:right="409" w:hanging="385"/>
        <w:rPr>
          <w:rFonts w:asciiTheme="minorHAnsi" w:hAnsiTheme="minorHAnsi" w:cstheme="minorHAnsi"/>
          <w:sz w:val="22"/>
          <w:szCs w:val="22"/>
        </w:rPr>
      </w:pPr>
      <w:r w:rsidRPr="00E6690E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E6690E">
        <w:rPr>
          <w:rFonts w:asciiTheme="minorHAnsi" w:hAnsiTheme="minorHAnsi" w:cstheme="minorHAnsi"/>
          <w:sz w:val="22"/>
          <w:szCs w:val="22"/>
        </w:rPr>
        <w:tab/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bu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st-i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execu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z w:val="22"/>
          <w:szCs w:val="22"/>
        </w:rPr>
        <w:t>n</w:t>
      </w:r>
      <w:r w:rsidRPr="00E6690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z w:val="22"/>
          <w:szCs w:val="22"/>
        </w:rPr>
        <w:t>f</w:t>
      </w:r>
      <w:r w:rsidRPr="00E6690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E6690E">
        <w:rPr>
          <w:rFonts w:asciiTheme="minorHAnsi" w:hAnsiTheme="minorHAnsi" w:cstheme="minorHAnsi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tis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fac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z w:val="22"/>
          <w:szCs w:val="22"/>
        </w:rPr>
        <w:t>n</w:t>
      </w:r>
      <w:r w:rsidRPr="00E6690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ex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E6690E">
        <w:rPr>
          <w:rFonts w:asciiTheme="minorHAnsi" w:hAnsiTheme="minorHAnsi" w:cstheme="minorHAnsi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oug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h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 xml:space="preserve"> con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nua</w:t>
      </w:r>
      <w:r w:rsidRPr="00E6690E">
        <w:rPr>
          <w:rFonts w:asciiTheme="minorHAnsi" w:hAnsiTheme="minorHAnsi" w:cstheme="minorHAnsi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z w:val="22"/>
          <w:szCs w:val="22"/>
        </w:rPr>
        <w:t>w</w:t>
      </w:r>
      <w:r w:rsidRPr="00E6690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deve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E6690E">
        <w:rPr>
          <w:rFonts w:asciiTheme="minorHAnsi" w:hAnsiTheme="minorHAnsi" w:cstheme="minorHAnsi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z w:val="22"/>
          <w:szCs w:val="22"/>
        </w:rPr>
        <w:t>f</w:t>
      </w:r>
      <w:r w:rsidRPr="00E6690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ls</w:t>
      </w:r>
      <w:r w:rsidRPr="00E6690E">
        <w:rPr>
          <w:rFonts w:asciiTheme="minorHAnsi" w:hAnsiTheme="minorHAnsi" w:cstheme="minorHAnsi"/>
          <w:sz w:val="22"/>
          <w:szCs w:val="22"/>
        </w:rPr>
        <w:t>,</w:t>
      </w:r>
      <w:r w:rsidRPr="00E6690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uppo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ls</w:t>
      </w:r>
      <w:r w:rsidRPr="00E6690E">
        <w:rPr>
          <w:rFonts w:asciiTheme="minorHAnsi" w:hAnsiTheme="minorHAnsi" w:cstheme="minorHAnsi"/>
          <w:sz w:val="22"/>
          <w:szCs w:val="22"/>
        </w:rPr>
        <w:t>,</w:t>
      </w:r>
      <w:r w:rsidRPr="00E6690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qua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lit</w:t>
      </w:r>
      <w:r w:rsidRPr="00E6690E">
        <w:rPr>
          <w:rFonts w:asciiTheme="minorHAnsi" w:hAnsiTheme="minorHAnsi" w:cstheme="minorHAnsi"/>
          <w:sz w:val="22"/>
          <w:szCs w:val="22"/>
        </w:rPr>
        <w:t>y</w:t>
      </w:r>
      <w:r w:rsidRPr="00E6690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ov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74D9614A" w14:textId="77777777" w:rsidR="008335CF" w:rsidRPr="00E6690E" w:rsidRDefault="008335CF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55"/>
        <w:gridCol w:w="1166"/>
      </w:tblGrid>
      <w:tr w:rsidR="00E6690E" w:rsidRPr="00E6690E" w14:paraId="37538632" w14:textId="77777777">
        <w:trPr>
          <w:trHeight w:hRule="exact" w:val="335"/>
        </w:trPr>
        <w:tc>
          <w:tcPr>
            <w:tcW w:w="8955" w:type="dxa"/>
            <w:tcBorders>
              <w:top w:val="nil"/>
              <w:left w:val="nil"/>
              <w:bottom w:val="nil"/>
              <w:right w:val="nil"/>
            </w:tcBorders>
          </w:tcPr>
          <w:p w14:paraId="52763F67" w14:textId="77777777" w:rsidR="008335CF" w:rsidRPr="00E6690E" w:rsidRDefault="00E6690E">
            <w:pPr>
              <w:spacing w:before="77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E6690E">
              <w:rPr>
                <w:rFonts w:asciiTheme="minorHAnsi" w:hAnsiTheme="minorHAnsi" w:cstheme="minorHAnsi"/>
                <w:b/>
                <w:spacing w:val="4"/>
                <w:sz w:val="22"/>
                <w:szCs w:val="22"/>
              </w:rPr>
              <w:t>W</w:t>
            </w:r>
            <w:r w:rsidRPr="00E6690E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YET</w:t>
            </w:r>
            <w:r w:rsidRPr="00E6690E">
              <w:rPr>
                <w:rFonts w:asciiTheme="minorHAnsi" w:hAnsiTheme="minorHAnsi" w:cstheme="minorHAnsi"/>
                <w:b/>
                <w:sz w:val="22"/>
                <w:szCs w:val="22"/>
              </w:rPr>
              <w:t>H</w:t>
            </w:r>
            <w:r w:rsidRPr="00E6690E">
              <w:rPr>
                <w:rFonts w:asciiTheme="minorHAnsi" w:hAnsiTheme="minorHAnsi" w:cstheme="minorHAnsi"/>
                <w:b/>
                <w:spacing w:val="23"/>
                <w:sz w:val="22"/>
                <w:szCs w:val="22"/>
              </w:rPr>
              <w:t xml:space="preserve"> </w:t>
            </w:r>
            <w:r w:rsidRPr="00E6690E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E6690E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HARA</w:t>
            </w:r>
            <w:r w:rsidRPr="00E6690E">
              <w:rPr>
                <w:rFonts w:asciiTheme="minorHAnsi" w:hAnsiTheme="minorHAnsi" w:cstheme="minorHAnsi"/>
                <w:b/>
                <w:spacing w:val="4"/>
                <w:sz w:val="22"/>
                <w:szCs w:val="22"/>
              </w:rPr>
              <w:t>M</w:t>
            </w:r>
            <w:r w:rsidRPr="00E6690E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ACEUT</w:t>
            </w:r>
            <w:r w:rsidRPr="00E6690E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E6690E">
              <w:rPr>
                <w:rFonts w:asciiTheme="minorHAnsi" w:hAnsiTheme="minorHAnsi" w:cstheme="minorHAnsi"/>
                <w:b/>
                <w:spacing w:val="3"/>
                <w:sz w:val="22"/>
                <w:szCs w:val="22"/>
              </w:rPr>
              <w:t>CAL</w:t>
            </w:r>
            <w:r w:rsidRPr="00E6690E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S</w:t>
            </w:r>
            <w:r w:rsidRPr="00E6690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E6690E">
              <w:rPr>
                <w:rFonts w:asciiTheme="minorHAnsi" w:hAnsiTheme="minorHAnsi" w:cstheme="minorHAnsi"/>
                <w:spacing w:val="54"/>
                <w:sz w:val="22"/>
                <w:szCs w:val="22"/>
              </w:rPr>
              <w:t xml:space="preserve"> </w:t>
            </w:r>
            <w:r w:rsidRPr="00E6690E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E6690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E669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ll</w:t>
            </w:r>
            <w:r w:rsidRPr="00E6690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egev</w:t>
            </w:r>
            <w:r w:rsidRPr="00E669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ill</w:t>
            </w:r>
            <w:r w:rsidRPr="00E6690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E6690E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E6690E">
              <w:rPr>
                <w:rFonts w:asciiTheme="minorHAnsi" w:hAnsiTheme="minorHAnsi" w:cstheme="minorHAnsi"/>
                <w:spacing w:val="31"/>
                <w:sz w:val="22"/>
                <w:szCs w:val="22"/>
              </w:rPr>
              <w:t xml:space="preserve"> </w:t>
            </w:r>
            <w:r w:rsidRPr="00E6690E">
              <w:rPr>
                <w:rFonts w:asciiTheme="minorHAnsi" w:hAnsiTheme="minorHAnsi" w:cstheme="minorHAnsi"/>
                <w:spacing w:val="2"/>
                <w:w w:val="102"/>
                <w:sz w:val="22"/>
                <w:szCs w:val="22"/>
              </w:rPr>
              <w:t>P</w:t>
            </w:r>
            <w:r w:rsidRPr="00E6690E">
              <w:rPr>
                <w:rFonts w:asciiTheme="minorHAnsi" w:hAnsiTheme="minorHAnsi" w:cstheme="minorHAnsi"/>
                <w:w w:val="102"/>
                <w:sz w:val="22"/>
                <w:szCs w:val="22"/>
              </w:rPr>
              <w:t>A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1D6B456F" w14:textId="77777777" w:rsidR="008335CF" w:rsidRPr="00E6690E" w:rsidRDefault="00E6690E">
            <w:pPr>
              <w:spacing w:before="77"/>
              <w:ind w:left="173"/>
              <w:rPr>
                <w:rFonts w:asciiTheme="minorHAnsi" w:hAnsiTheme="minorHAnsi" w:cstheme="minorHAnsi"/>
                <w:sz w:val="22"/>
                <w:szCs w:val="22"/>
              </w:rPr>
            </w:pPr>
            <w:r w:rsidRPr="00E6690E">
              <w:rPr>
                <w:rFonts w:asciiTheme="minorHAnsi" w:hAnsiTheme="minorHAnsi" w:cstheme="minorHAnsi"/>
                <w:b/>
                <w:spacing w:val="2"/>
                <w:w w:val="102"/>
                <w:sz w:val="22"/>
                <w:szCs w:val="22"/>
              </w:rPr>
              <w:t>2005</w:t>
            </w:r>
            <w:r w:rsidRPr="00E6690E">
              <w:rPr>
                <w:rFonts w:asciiTheme="minorHAnsi" w:hAnsiTheme="minorHAnsi" w:cstheme="minorHAnsi"/>
                <w:b/>
                <w:spacing w:val="1"/>
                <w:w w:val="102"/>
                <w:sz w:val="22"/>
                <w:szCs w:val="22"/>
              </w:rPr>
              <w:t>-</w:t>
            </w:r>
            <w:r w:rsidRPr="00E6690E">
              <w:rPr>
                <w:rFonts w:asciiTheme="minorHAnsi" w:hAnsiTheme="minorHAnsi" w:cstheme="minorHAnsi"/>
                <w:b/>
                <w:spacing w:val="2"/>
                <w:w w:val="102"/>
                <w:sz w:val="22"/>
                <w:szCs w:val="22"/>
              </w:rPr>
              <w:t>2006</w:t>
            </w:r>
          </w:p>
        </w:tc>
      </w:tr>
      <w:tr w:rsidR="00E6690E" w:rsidRPr="00E6690E" w14:paraId="2B2836AC" w14:textId="77777777">
        <w:trPr>
          <w:trHeight w:hRule="exact" w:val="504"/>
        </w:trPr>
        <w:tc>
          <w:tcPr>
            <w:tcW w:w="8955" w:type="dxa"/>
            <w:tcBorders>
              <w:top w:val="nil"/>
              <w:left w:val="nil"/>
              <w:bottom w:val="nil"/>
              <w:right w:val="nil"/>
            </w:tcBorders>
          </w:tcPr>
          <w:p w14:paraId="1A5001F6" w14:textId="77777777" w:rsidR="008335CF" w:rsidRPr="00E6690E" w:rsidRDefault="00E6690E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E6690E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W</w:t>
            </w:r>
            <w:r w:rsidRPr="00E6690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E6690E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m</w:t>
            </w:r>
            <w:r w:rsidRPr="00E6690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en</w:t>
            </w:r>
            <w:r w:rsidRPr="00E669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’</w:t>
            </w:r>
            <w:r w:rsidRPr="00E6690E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6690E">
              <w:rPr>
                <w:rFonts w:asciiTheme="minorHAns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E6690E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H</w:t>
            </w:r>
            <w:r w:rsidRPr="00E6690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ea</w:t>
            </w:r>
            <w:r w:rsidRPr="00E669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lt</w:t>
            </w:r>
            <w:r w:rsidRPr="00E6690E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E6690E">
              <w:rPr>
                <w:rFonts w:asciiTheme="minorHAns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E6690E"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E6690E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 xml:space="preserve"> W</w:t>
            </w:r>
            <w:r w:rsidRPr="00E6690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E669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rl</w:t>
            </w:r>
            <w:r w:rsidRPr="00E6690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</w:t>
            </w:r>
            <w:r w:rsidRPr="00E6690E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w</w:t>
            </w:r>
            <w:r w:rsidRPr="00E669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E6690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</w:t>
            </w:r>
            <w:r w:rsidRPr="00E6690E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6690E">
              <w:rPr>
                <w:rFonts w:asciiTheme="minorHAnsi" w:hAnsiTheme="minorHAnsi" w:cstheme="minorHAnsi"/>
                <w:spacing w:val="24"/>
                <w:sz w:val="22"/>
                <w:szCs w:val="22"/>
              </w:rPr>
              <w:t xml:space="preserve"> </w:t>
            </w:r>
            <w:r w:rsidRPr="00E6690E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R</w:t>
            </w:r>
            <w:r w:rsidRPr="00E6690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egu</w:t>
            </w:r>
            <w:r w:rsidRPr="00E669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E6690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E669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E6690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E669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E6690E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E6690E">
              <w:rPr>
                <w:rFonts w:asciiTheme="minorHAnsi" w:hAnsiTheme="minorHAnsi" w:cstheme="minorHAnsi"/>
                <w:spacing w:val="26"/>
                <w:sz w:val="22"/>
                <w:szCs w:val="22"/>
              </w:rPr>
              <w:t xml:space="preserve"> </w:t>
            </w:r>
            <w:r w:rsidRPr="00E6690E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A</w:t>
            </w:r>
            <w:r w:rsidRPr="00E6690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ffa</w:t>
            </w:r>
            <w:r w:rsidRPr="00E669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ir</w:t>
            </w:r>
            <w:r w:rsidRPr="00E6690E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6690E">
              <w:rPr>
                <w:rFonts w:asciiTheme="minorHAnsi" w:hAnsiTheme="minorHAnsi" w:cstheme="minorHAnsi"/>
                <w:spacing w:val="16"/>
                <w:sz w:val="22"/>
                <w:szCs w:val="22"/>
              </w:rPr>
              <w:t xml:space="preserve"> </w:t>
            </w:r>
            <w:r w:rsidRPr="00E6690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Pha</w:t>
            </w:r>
            <w:r w:rsidRPr="00E669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E6690E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m</w:t>
            </w:r>
            <w:r w:rsidRPr="00E6690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aceu</w:t>
            </w:r>
            <w:r w:rsidRPr="00E669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E6690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ca</w:t>
            </w:r>
            <w:r w:rsidRPr="00E6690E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E6690E">
              <w:rPr>
                <w:rFonts w:asciiTheme="minorHAnsi" w:hAnsiTheme="minorHAnsi" w:cstheme="minorHAnsi"/>
                <w:spacing w:val="36"/>
                <w:sz w:val="22"/>
                <w:szCs w:val="22"/>
              </w:rPr>
              <w:t xml:space="preserve"> </w:t>
            </w:r>
            <w:r w:rsidRPr="00E6690E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O</w:t>
            </w:r>
            <w:r w:rsidRPr="00E6690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pe</w:t>
            </w:r>
            <w:r w:rsidRPr="00E669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E6690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E669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E6690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E6690E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E6690E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E6690E">
              <w:rPr>
                <w:rFonts w:asciiTheme="minorHAnsi" w:hAnsiTheme="minorHAnsi" w:cstheme="minorHAnsi"/>
                <w:spacing w:val="3"/>
                <w:w w:val="102"/>
                <w:sz w:val="22"/>
                <w:szCs w:val="22"/>
              </w:rPr>
              <w:t>U</w:t>
            </w:r>
            <w:r w:rsidRPr="00E6690E">
              <w:rPr>
                <w:rFonts w:asciiTheme="minorHAnsi" w:hAnsiTheme="minorHAnsi" w:cstheme="minorHAnsi"/>
                <w:spacing w:val="2"/>
                <w:w w:val="102"/>
                <w:sz w:val="22"/>
                <w:szCs w:val="22"/>
              </w:rPr>
              <w:t>n</w:t>
            </w:r>
            <w:r w:rsidRPr="00E6690E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i</w:t>
            </w:r>
            <w:r w:rsidRPr="00E6690E">
              <w:rPr>
                <w:rFonts w:asciiTheme="minorHAnsi" w:hAnsiTheme="minorHAnsi" w:cstheme="minorHAnsi"/>
                <w:w w:val="103"/>
                <w:sz w:val="22"/>
                <w:szCs w:val="22"/>
              </w:rPr>
              <w:t>t</w:t>
            </w:r>
          </w:p>
          <w:p w14:paraId="0A67ED06" w14:textId="77777777" w:rsidR="008335CF" w:rsidRPr="00E6690E" w:rsidRDefault="00E6690E">
            <w:pPr>
              <w:spacing w:before="8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E6690E">
              <w:rPr>
                <w:rFonts w:asciiTheme="minorHAnsi" w:hAnsiTheme="minorHAnsi" w:cstheme="minorHAnsi"/>
                <w:b/>
                <w:i/>
                <w:spacing w:val="3"/>
                <w:sz w:val="22"/>
                <w:szCs w:val="22"/>
              </w:rPr>
              <w:t>E</w:t>
            </w:r>
            <w:r w:rsidRPr="00E6690E">
              <w:rPr>
                <w:rFonts w:asciiTheme="minorHAnsi" w:hAnsiTheme="minorHAnsi" w:cstheme="minorHAnsi"/>
                <w:b/>
                <w:i/>
                <w:spacing w:val="2"/>
                <w:sz w:val="22"/>
                <w:szCs w:val="22"/>
              </w:rPr>
              <w:t>xecu</w:t>
            </w:r>
            <w:r w:rsidRPr="00E6690E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ti</w:t>
            </w:r>
            <w:r w:rsidRPr="00E6690E">
              <w:rPr>
                <w:rFonts w:asciiTheme="minorHAnsi" w:hAnsiTheme="minorHAnsi" w:cstheme="minorHAnsi"/>
                <w:b/>
                <w:i/>
                <w:spacing w:val="2"/>
                <w:sz w:val="22"/>
                <w:szCs w:val="22"/>
              </w:rPr>
              <w:t>v</w:t>
            </w:r>
            <w:r w:rsidRPr="00E6690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e</w:t>
            </w:r>
            <w:r w:rsidRPr="00E6690E">
              <w:rPr>
                <w:rFonts w:asciiTheme="minorHAnsi" w:hAnsiTheme="minorHAnsi" w:cstheme="minorHAnsi"/>
                <w:b/>
                <w:i/>
                <w:spacing w:val="26"/>
                <w:sz w:val="22"/>
                <w:szCs w:val="22"/>
              </w:rPr>
              <w:t xml:space="preserve"> </w:t>
            </w:r>
            <w:r w:rsidRPr="00E6690E">
              <w:rPr>
                <w:rFonts w:asciiTheme="minorHAnsi" w:hAnsiTheme="minorHAnsi" w:cstheme="minorHAnsi"/>
                <w:b/>
                <w:i/>
                <w:spacing w:val="3"/>
                <w:sz w:val="22"/>
                <w:szCs w:val="22"/>
              </w:rPr>
              <w:t>A</w:t>
            </w:r>
            <w:r w:rsidRPr="00E6690E">
              <w:rPr>
                <w:rFonts w:asciiTheme="minorHAnsi" w:hAnsiTheme="minorHAnsi" w:cstheme="minorHAnsi"/>
                <w:b/>
                <w:i/>
                <w:spacing w:val="2"/>
                <w:sz w:val="22"/>
                <w:szCs w:val="22"/>
              </w:rPr>
              <w:t>d</w:t>
            </w:r>
            <w:r w:rsidRPr="00E6690E">
              <w:rPr>
                <w:rFonts w:asciiTheme="minorHAnsi" w:hAnsiTheme="minorHAnsi" w:cstheme="minorHAnsi"/>
                <w:b/>
                <w:i/>
                <w:spacing w:val="3"/>
                <w:sz w:val="22"/>
                <w:szCs w:val="22"/>
              </w:rPr>
              <w:t>m</w:t>
            </w:r>
            <w:r w:rsidRPr="00E6690E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i</w:t>
            </w:r>
            <w:r w:rsidRPr="00E6690E">
              <w:rPr>
                <w:rFonts w:asciiTheme="minorHAnsi" w:hAnsiTheme="minorHAnsi" w:cstheme="minorHAnsi"/>
                <w:b/>
                <w:i/>
                <w:spacing w:val="2"/>
                <w:sz w:val="22"/>
                <w:szCs w:val="22"/>
              </w:rPr>
              <w:t>n</w:t>
            </w:r>
            <w:r w:rsidRPr="00E6690E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istr</w:t>
            </w:r>
            <w:r w:rsidRPr="00E6690E">
              <w:rPr>
                <w:rFonts w:asciiTheme="minorHAnsi" w:hAnsiTheme="minorHAnsi" w:cstheme="minorHAnsi"/>
                <w:b/>
                <w:i/>
                <w:spacing w:val="2"/>
                <w:sz w:val="22"/>
                <w:szCs w:val="22"/>
              </w:rPr>
              <w:t>a</w:t>
            </w:r>
            <w:r w:rsidRPr="00E6690E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t</w:t>
            </w:r>
            <w:r w:rsidRPr="00E6690E">
              <w:rPr>
                <w:rFonts w:asciiTheme="minorHAnsi" w:hAnsiTheme="minorHAnsi" w:cstheme="minorHAnsi"/>
                <w:b/>
                <w:i/>
                <w:spacing w:val="1"/>
                <w:sz w:val="22"/>
                <w:szCs w:val="22"/>
              </w:rPr>
              <w:t>i</w:t>
            </w:r>
            <w:r w:rsidRPr="00E6690E">
              <w:rPr>
                <w:rFonts w:asciiTheme="minorHAnsi" w:hAnsiTheme="minorHAnsi" w:cstheme="minorHAnsi"/>
                <w:b/>
                <w:i/>
                <w:spacing w:val="2"/>
                <w:sz w:val="22"/>
                <w:szCs w:val="22"/>
              </w:rPr>
              <w:t>v</w:t>
            </w:r>
            <w:r w:rsidRPr="00E6690E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e</w:t>
            </w:r>
            <w:r w:rsidRPr="00E6690E">
              <w:rPr>
                <w:rFonts w:asciiTheme="minorHAnsi" w:hAnsiTheme="minorHAnsi" w:cstheme="minorHAnsi"/>
                <w:b/>
                <w:i/>
                <w:spacing w:val="35"/>
                <w:sz w:val="22"/>
                <w:szCs w:val="22"/>
              </w:rPr>
              <w:t xml:space="preserve"> </w:t>
            </w:r>
            <w:r w:rsidRPr="00E6690E">
              <w:rPr>
                <w:rFonts w:asciiTheme="minorHAnsi" w:hAnsiTheme="minorHAnsi" w:cstheme="minorHAnsi"/>
                <w:b/>
                <w:i/>
                <w:spacing w:val="3"/>
                <w:w w:val="103"/>
                <w:sz w:val="22"/>
                <w:szCs w:val="22"/>
              </w:rPr>
              <w:t>A</w:t>
            </w:r>
            <w:r w:rsidRPr="00E6690E">
              <w:rPr>
                <w:rFonts w:asciiTheme="minorHAnsi" w:hAnsiTheme="minorHAnsi" w:cstheme="minorHAnsi"/>
                <w:b/>
                <w:i/>
                <w:spacing w:val="1"/>
                <w:w w:val="102"/>
                <w:sz w:val="22"/>
                <w:szCs w:val="22"/>
              </w:rPr>
              <w:t>ss</w:t>
            </w:r>
            <w:r w:rsidRPr="00E6690E">
              <w:rPr>
                <w:rFonts w:asciiTheme="minorHAnsi" w:hAnsiTheme="minorHAnsi" w:cstheme="minorHAnsi"/>
                <w:b/>
                <w:i/>
                <w:spacing w:val="1"/>
                <w:w w:val="103"/>
                <w:sz w:val="22"/>
                <w:szCs w:val="22"/>
              </w:rPr>
              <w:t>i</w:t>
            </w:r>
            <w:r w:rsidRPr="00E6690E">
              <w:rPr>
                <w:rFonts w:asciiTheme="minorHAnsi" w:hAnsiTheme="minorHAnsi" w:cstheme="minorHAnsi"/>
                <w:b/>
                <w:i/>
                <w:spacing w:val="1"/>
                <w:w w:val="102"/>
                <w:sz w:val="22"/>
                <w:szCs w:val="22"/>
              </w:rPr>
              <w:t>s</w:t>
            </w:r>
            <w:r w:rsidRPr="00E6690E">
              <w:rPr>
                <w:rFonts w:asciiTheme="minorHAnsi" w:hAnsiTheme="minorHAnsi" w:cstheme="minorHAnsi"/>
                <w:b/>
                <w:i/>
                <w:spacing w:val="1"/>
                <w:w w:val="103"/>
                <w:sz w:val="22"/>
                <w:szCs w:val="22"/>
              </w:rPr>
              <w:t>t</w:t>
            </w:r>
            <w:r w:rsidRPr="00E6690E">
              <w:rPr>
                <w:rFonts w:asciiTheme="minorHAnsi" w:hAnsiTheme="minorHAnsi" w:cstheme="minorHAnsi"/>
                <w:b/>
                <w:i/>
                <w:spacing w:val="2"/>
                <w:w w:val="102"/>
                <w:sz w:val="22"/>
                <w:szCs w:val="22"/>
              </w:rPr>
              <w:t>an</w:t>
            </w:r>
            <w:r w:rsidRPr="00E6690E">
              <w:rPr>
                <w:rFonts w:asciiTheme="minorHAnsi" w:hAnsiTheme="minorHAnsi" w:cstheme="minorHAnsi"/>
                <w:b/>
                <w:i/>
                <w:w w:val="103"/>
                <w:sz w:val="22"/>
                <w:szCs w:val="22"/>
              </w:rPr>
              <w:t>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4FFCAA90" w14:textId="77777777" w:rsidR="008335CF" w:rsidRPr="00E6690E" w:rsidRDefault="008335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6690E" w:rsidRPr="00E6690E" w14:paraId="36A8E601" w14:textId="77777777">
        <w:trPr>
          <w:trHeight w:hRule="exact" w:val="335"/>
        </w:trPr>
        <w:tc>
          <w:tcPr>
            <w:tcW w:w="8955" w:type="dxa"/>
            <w:tcBorders>
              <w:top w:val="nil"/>
              <w:left w:val="nil"/>
              <w:bottom w:val="nil"/>
              <w:right w:val="nil"/>
            </w:tcBorders>
          </w:tcPr>
          <w:p w14:paraId="40C62E97" w14:textId="77777777" w:rsidR="008335CF" w:rsidRPr="00E6690E" w:rsidRDefault="00E6690E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E6690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E669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E6690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ov</w:t>
            </w:r>
            <w:r w:rsidRPr="00E669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E6690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de</w:t>
            </w:r>
            <w:r w:rsidRPr="00E6690E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6690E">
              <w:rPr>
                <w:rFonts w:asciiTheme="minorHAnsi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E6690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ad</w:t>
            </w:r>
            <w:r w:rsidRPr="00E6690E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m</w:t>
            </w:r>
            <w:r w:rsidRPr="00E669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E6690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E669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istr</w:t>
            </w:r>
            <w:r w:rsidRPr="00E6690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E669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ti</w:t>
            </w:r>
            <w:r w:rsidRPr="00E6690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v</w:t>
            </w:r>
            <w:r w:rsidRPr="00E6690E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6690E">
              <w:rPr>
                <w:rFonts w:asciiTheme="minorHAnsi" w:hAnsiTheme="minorHAnsi" w:cstheme="minorHAnsi"/>
                <w:spacing w:val="33"/>
                <w:sz w:val="22"/>
                <w:szCs w:val="22"/>
              </w:rPr>
              <w:t xml:space="preserve"> </w:t>
            </w:r>
            <w:r w:rsidRPr="00E669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E6690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uppo</w:t>
            </w:r>
            <w:r w:rsidRPr="00E669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E6690E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 w:rsidRPr="00E6690E">
              <w:rPr>
                <w:rFonts w:asciiTheme="minorHAns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E6690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fo</w:t>
            </w:r>
            <w:r w:rsidRPr="00E6690E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E6690E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E6690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fou</w:t>
            </w:r>
            <w:r w:rsidRPr="00E6690E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E6690E">
              <w:rPr>
                <w:rFonts w:asciiTheme="minorHAnsi" w:hAnsiTheme="minorHAnsi" w:cstheme="minorHAnsi"/>
                <w:spacing w:val="8"/>
                <w:sz w:val="22"/>
                <w:szCs w:val="22"/>
              </w:rPr>
              <w:t xml:space="preserve"> </w:t>
            </w:r>
            <w:r w:rsidRPr="00E6690E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V</w:t>
            </w:r>
            <w:r w:rsidRPr="00E669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E6690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</w:t>
            </w:r>
            <w:r w:rsidRPr="00E6690E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6690E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E6690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</w:t>
            </w:r>
            <w:r w:rsidRPr="00E669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E6690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E669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si</w:t>
            </w:r>
            <w:r w:rsidRPr="00E6690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den</w:t>
            </w:r>
            <w:r w:rsidRPr="00E669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E6690E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6690E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E6690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an</w:t>
            </w:r>
            <w:r w:rsidRPr="00E6690E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E6690E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E6690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f</w:t>
            </w:r>
            <w:r w:rsidRPr="00E669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E6690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v</w:t>
            </w:r>
            <w:r w:rsidRPr="00E6690E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E6690E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E6690E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D</w:t>
            </w:r>
            <w:r w:rsidRPr="00E669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ir</w:t>
            </w:r>
            <w:r w:rsidRPr="00E6690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ec</w:t>
            </w:r>
            <w:r w:rsidRPr="00E669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E6690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E669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E6690E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E6690E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E669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E6690E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E6690E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E6690E">
              <w:rPr>
                <w:rFonts w:asciiTheme="minorHAnsi" w:hAnsiTheme="minorHAnsi" w:cstheme="minorHAnsi"/>
                <w:spacing w:val="2"/>
                <w:w w:val="102"/>
                <w:sz w:val="22"/>
                <w:szCs w:val="22"/>
              </w:rPr>
              <w:t>v</w:t>
            </w:r>
            <w:r w:rsidRPr="00E6690E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a</w:t>
            </w:r>
            <w:r w:rsidRPr="00E6690E">
              <w:rPr>
                <w:rFonts w:asciiTheme="minorHAnsi" w:hAnsiTheme="minorHAnsi" w:cstheme="minorHAnsi"/>
                <w:spacing w:val="1"/>
                <w:w w:val="102"/>
                <w:sz w:val="22"/>
                <w:szCs w:val="22"/>
              </w:rPr>
              <w:t>r</w:t>
            </w:r>
            <w:r w:rsidRPr="00E6690E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i</w:t>
            </w:r>
            <w:r w:rsidRPr="00E6690E">
              <w:rPr>
                <w:rFonts w:asciiTheme="minorHAnsi" w:hAnsiTheme="minorHAnsi" w:cstheme="minorHAnsi"/>
                <w:spacing w:val="2"/>
                <w:w w:val="102"/>
                <w:sz w:val="22"/>
                <w:szCs w:val="22"/>
              </w:rPr>
              <w:t>ou</w:t>
            </w:r>
            <w:r w:rsidRPr="00E6690E">
              <w:rPr>
                <w:rFonts w:asciiTheme="minorHAnsi" w:hAnsiTheme="minorHAnsi" w:cstheme="minorHAnsi"/>
                <w:w w:val="102"/>
                <w:sz w:val="22"/>
                <w:szCs w:val="22"/>
              </w:rPr>
              <w:t>s</w:t>
            </w:r>
            <w:r w:rsidRPr="00E6690E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E6690E">
              <w:rPr>
                <w:rFonts w:asciiTheme="minorHAnsi" w:hAnsiTheme="minorHAnsi" w:cstheme="minorHAnsi"/>
                <w:spacing w:val="2"/>
                <w:w w:val="102"/>
                <w:sz w:val="22"/>
                <w:szCs w:val="22"/>
              </w:rPr>
              <w:t>d</w:t>
            </w:r>
            <w:r w:rsidRPr="00E6690E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e</w:t>
            </w:r>
            <w:r w:rsidRPr="00E6690E">
              <w:rPr>
                <w:rFonts w:asciiTheme="minorHAnsi" w:hAnsiTheme="minorHAnsi" w:cstheme="minorHAnsi"/>
                <w:spacing w:val="2"/>
                <w:w w:val="102"/>
                <w:sz w:val="22"/>
                <w:szCs w:val="22"/>
              </w:rPr>
              <w:t>p</w:t>
            </w:r>
            <w:r w:rsidRPr="00E6690E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a</w:t>
            </w:r>
            <w:r w:rsidRPr="00E6690E">
              <w:rPr>
                <w:rFonts w:asciiTheme="minorHAnsi" w:hAnsiTheme="minorHAnsi" w:cstheme="minorHAnsi"/>
                <w:spacing w:val="1"/>
                <w:w w:val="102"/>
                <w:sz w:val="22"/>
                <w:szCs w:val="22"/>
              </w:rPr>
              <w:t>r</w:t>
            </w:r>
            <w:r w:rsidRPr="00E6690E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t</w:t>
            </w:r>
            <w:r w:rsidRPr="00E6690E">
              <w:rPr>
                <w:rFonts w:asciiTheme="minorHAnsi" w:hAnsiTheme="minorHAnsi" w:cstheme="minorHAnsi"/>
                <w:spacing w:val="3"/>
                <w:w w:val="102"/>
                <w:sz w:val="22"/>
                <w:szCs w:val="22"/>
              </w:rPr>
              <w:t>m</w:t>
            </w:r>
            <w:r w:rsidRPr="00E6690E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e</w:t>
            </w:r>
            <w:r w:rsidRPr="00E6690E">
              <w:rPr>
                <w:rFonts w:asciiTheme="minorHAnsi" w:hAnsiTheme="minorHAnsi" w:cstheme="minorHAnsi"/>
                <w:spacing w:val="2"/>
                <w:w w:val="102"/>
                <w:sz w:val="22"/>
                <w:szCs w:val="22"/>
              </w:rPr>
              <w:t>n</w:t>
            </w:r>
            <w:r w:rsidRPr="00E6690E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t</w:t>
            </w:r>
            <w:r w:rsidRPr="00E6690E">
              <w:rPr>
                <w:rFonts w:asciiTheme="minorHAnsi" w:hAnsiTheme="minorHAnsi" w:cstheme="minorHAnsi"/>
                <w:spacing w:val="1"/>
                <w:w w:val="102"/>
                <w:sz w:val="22"/>
                <w:szCs w:val="22"/>
              </w:rPr>
              <w:t>s</w:t>
            </w:r>
            <w:r w:rsidRPr="00E6690E">
              <w:rPr>
                <w:rFonts w:asciiTheme="minorHAnsi" w:hAnsiTheme="minorHAnsi" w:cstheme="minorHAnsi"/>
                <w:w w:val="102"/>
                <w:sz w:val="22"/>
                <w:szCs w:val="22"/>
              </w:rPr>
              <w:t>.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0DF622FC" w14:textId="77777777" w:rsidR="008335CF" w:rsidRPr="00E6690E" w:rsidRDefault="008335C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88C80A5" w14:textId="77777777" w:rsidR="008335CF" w:rsidRPr="00E6690E" w:rsidRDefault="008335C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112FE9F9" w14:textId="77777777" w:rsidR="008335CF" w:rsidRPr="00E6690E" w:rsidRDefault="00E6690E">
      <w:pPr>
        <w:spacing w:before="37"/>
        <w:ind w:left="142"/>
        <w:rPr>
          <w:rFonts w:asciiTheme="minorHAnsi" w:hAnsiTheme="minorHAnsi" w:cstheme="minorHAnsi"/>
          <w:sz w:val="22"/>
          <w:szCs w:val="22"/>
        </w:rPr>
      </w:pPr>
      <w:r w:rsidRPr="00E6690E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E6690E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6690E">
        <w:rPr>
          <w:rFonts w:asciiTheme="minorHAnsi" w:hAnsiTheme="minorHAnsi" w:cstheme="minorHAnsi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epo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E6690E">
        <w:rPr>
          <w:rFonts w:asciiTheme="minorHAnsi" w:hAnsiTheme="minorHAnsi" w:cstheme="minorHAnsi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dead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6690E">
        <w:rPr>
          <w:rFonts w:asciiTheme="minorHAnsi" w:hAnsiTheme="minorHAnsi" w:cstheme="minorHAnsi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equ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E6690E">
        <w:rPr>
          <w:rFonts w:asciiTheme="minorHAnsi" w:hAnsiTheme="minorHAnsi" w:cstheme="minorHAnsi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E6690E">
        <w:rPr>
          <w:rFonts w:asciiTheme="minorHAnsi" w:hAnsiTheme="minorHAnsi" w:cstheme="minorHAnsi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pp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ov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762FB97D" w14:textId="77777777" w:rsidR="008335CF" w:rsidRPr="00E6690E" w:rsidRDefault="00E6690E">
      <w:pPr>
        <w:spacing w:before="8"/>
        <w:ind w:left="142"/>
        <w:rPr>
          <w:rFonts w:asciiTheme="minorHAnsi" w:hAnsiTheme="minorHAnsi" w:cstheme="minorHAnsi"/>
          <w:sz w:val="22"/>
          <w:szCs w:val="22"/>
        </w:rPr>
      </w:pPr>
      <w:r w:rsidRPr="00E6690E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E6690E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pec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6690E">
        <w:rPr>
          <w:rFonts w:asciiTheme="minorHAnsi" w:hAnsiTheme="minorHAnsi" w:cstheme="minorHAnsi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hand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gh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6690E">
        <w:rPr>
          <w:rFonts w:asciiTheme="minorHAnsi" w:hAnsiTheme="minorHAnsi" w:cstheme="minorHAnsi"/>
          <w:sz w:val="22"/>
          <w:szCs w:val="22"/>
        </w:rPr>
        <w:t>y</w:t>
      </w:r>
      <w:r w:rsidRPr="00E6690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conf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den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6690E">
        <w:rPr>
          <w:rFonts w:asciiTheme="minorHAnsi" w:hAnsiTheme="minorHAnsi" w:cstheme="minorHAnsi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epo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docu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E6690E">
        <w:rPr>
          <w:rFonts w:asciiTheme="minorHAnsi" w:hAnsiTheme="minorHAnsi" w:cstheme="minorHAnsi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6690E">
        <w:rPr>
          <w:rFonts w:asciiTheme="minorHAnsi" w:hAnsiTheme="minorHAnsi" w:cstheme="minorHAnsi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FEBEDEB" w14:textId="77777777" w:rsidR="008335CF" w:rsidRPr="00E6690E" w:rsidRDefault="00E6690E">
      <w:pPr>
        <w:spacing w:before="13"/>
        <w:ind w:left="142"/>
        <w:rPr>
          <w:rFonts w:asciiTheme="minorHAnsi" w:hAnsiTheme="minorHAnsi" w:cstheme="minorHAnsi"/>
          <w:sz w:val="22"/>
          <w:szCs w:val="22"/>
        </w:rPr>
        <w:sectPr w:rsidR="008335CF" w:rsidRPr="00E6690E">
          <w:pgSz w:w="12240" w:h="15840"/>
          <w:pgMar w:top="640" w:right="940" w:bottom="280" w:left="940" w:header="720" w:footer="720" w:gutter="0"/>
          <w:cols w:space="720"/>
        </w:sectPr>
      </w:pPr>
      <w:r w:rsidRPr="00E6690E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E6690E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irs</w:t>
      </w:r>
      <w:r w:rsidRPr="00E6690E">
        <w:rPr>
          <w:rFonts w:asciiTheme="minorHAnsi" w:hAnsiTheme="minorHAnsi" w:cstheme="minorHAnsi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ave</w:t>
      </w:r>
      <w:r w:rsidRPr="00E6690E">
        <w:rPr>
          <w:rFonts w:asciiTheme="minorHAnsi" w:hAnsiTheme="minorHAnsi" w:cstheme="minorHAnsi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hee</w:t>
      </w:r>
      <w:r w:rsidRPr="00E6690E">
        <w:rPr>
          <w:rFonts w:asciiTheme="minorHAnsi" w:hAnsiTheme="minorHAnsi" w:cstheme="minorHAnsi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E6690E">
        <w:rPr>
          <w:rFonts w:asciiTheme="minorHAnsi" w:hAnsiTheme="minorHAnsi" w:cstheme="minorHAnsi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eff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E6690E">
        <w:rPr>
          <w:rFonts w:asciiTheme="minorHAnsi" w:hAnsiTheme="minorHAnsi" w:cstheme="minorHAnsi"/>
          <w:sz w:val="22"/>
          <w:szCs w:val="22"/>
        </w:rPr>
        <w:t>y</w:t>
      </w:r>
      <w:r w:rsidRPr="00E6690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E6690E">
        <w:rPr>
          <w:rFonts w:asciiTheme="minorHAnsi" w:hAnsiTheme="minorHAnsi" w:cstheme="minorHAnsi"/>
          <w:sz w:val="22"/>
          <w:szCs w:val="22"/>
        </w:rPr>
        <w:t>y</w:t>
      </w:r>
      <w:r w:rsidRPr="00E6690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ida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6690E">
        <w:rPr>
          <w:rFonts w:asciiTheme="minorHAnsi" w:hAnsiTheme="minorHAnsi" w:cstheme="minorHAnsi"/>
          <w:sz w:val="22"/>
          <w:szCs w:val="22"/>
        </w:rPr>
        <w:t>g</w:t>
      </w:r>
      <w:r w:rsidRPr="00E6690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6690E">
        <w:rPr>
          <w:rFonts w:asciiTheme="minorHAnsi" w:hAnsiTheme="minorHAnsi" w:cstheme="minorHAnsi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ave</w:t>
      </w:r>
      <w:r w:rsidRPr="00E6690E">
        <w:rPr>
          <w:rFonts w:asciiTheme="minorHAnsi" w:hAnsiTheme="minorHAnsi" w:cstheme="minorHAnsi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rr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ng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39130D70" w14:textId="77777777" w:rsidR="008335CF" w:rsidRPr="00E6690E" w:rsidRDefault="00E6690E">
      <w:pPr>
        <w:spacing w:before="78"/>
        <w:ind w:left="102" w:right="-56"/>
        <w:rPr>
          <w:rFonts w:asciiTheme="minorHAnsi" w:hAnsiTheme="minorHAnsi" w:cstheme="minorHAnsi"/>
          <w:sz w:val="22"/>
          <w:szCs w:val="22"/>
        </w:rPr>
      </w:pPr>
      <w:r w:rsidRPr="00E6690E">
        <w:rPr>
          <w:rFonts w:asciiTheme="minorHAnsi" w:hAnsiTheme="minorHAnsi" w:cstheme="minorHAnsi"/>
          <w:b/>
          <w:sz w:val="22"/>
          <w:szCs w:val="22"/>
        </w:rPr>
        <w:lastRenderedPageBreak/>
        <w:t>P</w:t>
      </w:r>
      <w:r w:rsidRPr="00E6690E">
        <w:rPr>
          <w:rFonts w:asciiTheme="minorHAnsi" w:hAnsiTheme="minorHAnsi" w:cstheme="minorHAnsi"/>
          <w:b/>
          <w:spacing w:val="2"/>
          <w:sz w:val="22"/>
          <w:szCs w:val="22"/>
        </w:rPr>
        <w:t>AG</w:t>
      </w:r>
      <w:r w:rsidRPr="00E6690E">
        <w:rPr>
          <w:rFonts w:asciiTheme="minorHAnsi" w:hAnsiTheme="minorHAnsi" w:cstheme="minorHAnsi"/>
          <w:b/>
          <w:sz w:val="22"/>
          <w:szCs w:val="22"/>
        </w:rPr>
        <w:t>E</w:t>
      </w:r>
      <w:r w:rsidRPr="00E6690E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b/>
          <w:sz w:val="22"/>
          <w:szCs w:val="22"/>
        </w:rPr>
        <w:t>2</w:t>
      </w:r>
    </w:p>
    <w:p w14:paraId="2AF75CF4" w14:textId="77777777" w:rsidR="008335CF" w:rsidRPr="00E6690E" w:rsidRDefault="00E6690E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  <w:r w:rsidRPr="00E6690E">
        <w:rPr>
          <w:rFonts w:asciiTheme="minorHAnsi" w:hAnsiTheme="minorHAnsi" w:cstheme="minorHAnsi"/>
          <w:sz w:val="22"/>
          <w:szCs w:val="22"/>
        </w:rPr>
        <w:br w:type="column"/>
      </w:r>
    </w:p>
    <w:p w14:paraId="6EB5B941" w14:textId="77777777" w:rsidR="008335CF" w:rsidRPr="00E6690E" w:rsidRDefault="008335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90F0CB" w14:textId="77777777" w:rsidR="008335CF" w:rsidRPr="00E6690E" w:rsidRDefault="00E6690E">
      <w:pPr>
        <w:spacing w:line="260" w:lineRule="exact"/>
        <w:rPr>
          <w:rFonts w:asciiTheme="minorHAnsi" w:hAnsiTheme="minorHAnsi" w:cstheme="minorHAnsi"/>
          <w:sz w:val="22"/>
          <w:szCs w:val="22"/>
        </w:rPr>
        <w:sectPr w:rsidR="008335CF" w:rsidRPr="00E6690E">
          <w:pgSz w:w="12240" w:h="15840"/>
          <w:pgMar w:top="640" w:right="960" w:bottom="280" w:left="980" w:header="720" w:footer="720" w:gutter="0"/>
          <w:cols w:num="2" w:space="720" w:equalWidth="0">
            <w:col w:w="828" w:space="7634"/>
            <w:col w:w="1838"/>
          </w:cols>
        </w:sectPr>
      </w:pPr>
      <w:r w:rsidRPr="00E6690E">
        <w:rPr>
          <w:rFonts w:asciiTheme="minorHAnsi" w:hAnsiTheme="minorHAnsi" w:cstheme="minorHAnsi"/>
          <w:sz w:val="22"/>
          <w:szCs w:val="22"/>
        </w:rPr>
        <w:pict w14:anchorId="0D0E0B9E">
          <v:group id="_x0000_s1026" style="position:absolute;margin-left:52.65pt;margin-top:15.3pt;width:506.9pt;height:0;z-index:-251658240;mso-position-horizontal-relative:page" coordorigin="1053,306" coordsize="10138,0">
            <v:shape id="_x0000_s1027" style="position:absolute;left:1053;top:306;width:10138;height:0" coordorigin="1053,306" coordsize="10138,0" path="m1053,306r10138,e" filled="f" strokeweight=".20464mm">
              <v:path arrowok="t"/>
            </v:shape>
            <w10:wrap anchorx="page"/>
          </v:group>
        </w:pict>
      </w:r>
      <w:r w:rsidRPr="00E6690E">
        <w:rPr>
          <w:rFonts w:asciiTheme="minorHAnsi" w:hAnsiTheme="minorHAnsi" w:cstheme="minorHAnsi"/>
          <w:position w:val="-1"/>
          <w:sz w:val="22"/>
          <w:szCs w:val="22"/>
        </w:rPr>
        <w:t>TEC RESUME A</w:t>
      </w:r>
    </w:p>
    <w:p w14:paraId="6F727116" w14:textId="77777777" w:rsidR="008335CF" w:rsidRPr="00E6690E" w:rsidRDefault="008335CF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146954ED" w14:textId="77777777" w:rsidR="008335CF" w:rsidRPr="00E6690E" w:rsidRDefault="008335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EBCC5C" w14:textId="77777777" w:rsidR="008335CF" w:rsidRPr="00E6690E" w:rsidRDefault="008335C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0BAB1C" w14:textId="77777777" w:rsidR="008335CF" w:rsidRPr="00E6690E" w:rsidRDefault="00E6690E">
      <w:pPr>
        <w:spacing w:before="37"/>
        <w:ind w:left="102" w:right="86"/>
        <w:jc w:val="both"/>
        <w:rPr>
          <w:rFonts w:asciiTheme="minorHAnsi" w:hAnsiTheme="minorHAnsi" w:cstheme="minorHAnsi"/>
          <w:sz w:val="22"/>
          <w:szCs w:val="22"/>
        </w:rPr>
      </w:pPr>
      <w:r w:rsidRPr="00E6690E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E6690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E6690E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E6690E">
        <w:rPr>
          <w:rFonts w:asciiTheme="minorHAnsi" w:hAnsiTheme="minorHAnsi" w:cstheme="minorHAnsi"/>
          <w:b/>
          <w:spacing w:val="3"/>
          <w:sz w:val="22"/>
          <w:szCs w:val="22"/>
        </w:rPr>
        <w:t>ATLANT</w:t>
      </w:r>
      <w:r w:rsidRPr="00E6690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b/>
          <w:sz w:val="22"/>
          <w:szCs w:val="22"/>
        </w:rPr>
        <w:t>C</w:t>
      </w:r>
      <w:r w:rsidRPr="00E6690E">
        <w:rPr>
          <w:rFonts w:asciiTheme="minorHAnsi" w:hAnsiTheme="minorHAnsi" w:cstheme="minorHAnsi"/>
          <w:b/>
          <w:spacing w:val="41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E6690E">
        <w:rPr>
          <w:rFonts w:asciiTheme="minorHAnsi" w:hAnsiTheme="minorHAnsi" w:cstheme="minorHAnsi"/>
          <w:b/>
          <w:spacing w:val="3"/>
          <w:sz w:val="22"/>
          <w:szCs w:val="22"/>
        </w:rPr>
        <w:t>URN</w:t>
      </w:r>
      <w:r w:rsidRPr="00E6690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b/>
          <w:spacing w:val="3"/>
          <w:sz w:val="22"/>
          <w:szCs w:val="22"/>
        </w:rPr>
        <w:t>TUR</w:t>
      </w:r>
      <w:r w:rsidRPr="00E6690E">
        <w:rPr>
          <w:rFonts w:asciiTheme="minorHAnsi" w:hAnsiTheme="minorHAnsi" w:cstheme="minorHAnsi"/>
          <w:b/>
          <w:sz w:val="22"/>
          <w:szCs w:val="22"/>
        </w:rPr>
        <w:t>E</w:t>
      </w:r>
      <w:r w:rsidRPr="00E6690E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E6690E">
        <w:rPr>
          <w:rFonts w:asciiTheme="minorHAnsi" w:hAnsiTheme="minorHAnsi" w:cstheme="minorHAnsi"/>
          <w:b/>
          <w:spacing w:val="3"/>
          <w:sz w:val="22"/>
          <w:szCs w:val="22"/>
        </w:rPr>
        <w:t>ALE</w:t>
      </w:r>
      <w:r w:rsidRPr="00E6690E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E6690E">
        <w:rPr>
          <w:rFonts w:asciiTheme="minorHAnsi" w:hAnsiTheme="minorHAnsi" w:cstheme="minorHAnsi"/>
          <w:sz w:val="22"/>
          <w:szCs w:val="22"/>
        </w:rPr>
        <w:t>,</w:t>
      </w:r>
      <w:r w:rsidRPr="00E6690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ayne</w:t>
      </w:r>
      <w:r w:rsidRPr="00E6690E">
        <w:rPr>
          <w:rFonts w:asciiTheme="minorHAnsi" w:hAnsiTheme="minorHAnsi" w:cstheme="minorHAnsi"/>
          <w:sz w:val="22"/>
          <w:szCs w:val="22"/>
        </w:rPr>
        <w:t>,</w:t>
      </w:r>
      <w:r w:rsidRPr="00E6690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A</w:t>
      </w:r>
      <w:r w:rsidRPr="00E6690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</w:t>
      </w:r>
      <w:r w:rsidRPr="00E6690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2004</w:t>
      </w:r>
      <w:r w:rsidRPr="00E6690E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-</w:t>
      </w:r>
      <w:r w:rsidRPr="00E6690E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2005</w:t>
      </w:r>
    </w:p>
    <w:p w14:paraId="06B001CE" w14:textId="77777777" w:rsidR="008335CF" w:rsidRPr="00E6690E" w:rsidRDefault="00E6690E">
      <w:pPr>
        <w:spacing w:before="8"/>
        <w:ind w:left="102" w:right="7075"/>
        <w:jc w:val="both"/>
        <w:rPr>
          <w:rFonts w:asciiTheme="minorHAnsi" w:hAnsiTheme="minorHAnsi" w:cstheme="minorHAnsi"/>
          <w:sz w:val="22"/>
          <w:szCs w:val="22"/>
        </w:rPr>
      </w:pPr>
      <w:r w:rsidRPr="00E6690E">
        <w:rPr>
          <w:rFonts w:asciiTheme="minorHAnsi" w:hAnsiTheme="minorHAnsi" w:cstheme="minorHAnsi"/>
          <w:b/>
          <w:i/>
          <w:spacing w:val="3"/>
          <w:sz w:val="22"/>
          <w:szCs w:val="22"/>
        </w:rPr>
        <w:t>E</w:t>
      </w:r>
      <w:r w:rsidRPr="00E6690E">
        <w:rPr>
          <w:rFonts w:asciiTheme="minorHAnsi" w:hAnsiTheme="minorHAnsi" w:cstheme="minorHAnsi"/>
          <w:b/>
          <w:i/>
          <w:spacing w:val="2"/>
          <w:sz w:val="22"/>
          <w:szCs w:val="22"/>
        </w:rPr>
        <w:t>xecu</w:t>
      </w:r>
      <w:r w:rsidRPr="00E6690E">
        <w:rPr>
          <w:rFonts w:asciiTheme="minorHAnsi" w:hAnsiTheme="minorHAnsi" w:cstheme="minorHAnsi"/>
          <w:b/>
          <w:i/>
          <w:spacing w:val="1"/>
          <w:sz w:val="22"/>
          <w:szCs w:val="22"/>
        </w:rPr>
        <w:t>ti</w:t>
      </w:r>
      <w:r w:rsidRPr="00E6690E">
        <w:rPr>
          <w:rFonts w:asciiTheme="minorHAnsi" w:hAnsiTheme="minorHAnsi" w:cstheme="minorHAnsi"/>
          <w:b/>
          <w:i/>
          <w:spacing w:val="2"/>
          <w:sz w:val="22"/>
          <w:szCs w:val="22"/>
        </w:rPr>
        <w:t>v</w:t>
      </w:r>
      <w:r w:rsidRPr="00E6690E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E6690E">
        <w:rPr>
          <w:rFonts w:asciiTheme="minorHAnsi" w:hAnsiTheme="minorHAnsi" w:cstheme="minorHAnsi"/>
          <w:b/>
          <w:i/>
          <w:spacing w:val="2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b/>
          <w:i/>
          <w:spacing w:val="3"/>
          <w:w w:val="103"/>
          <w:sz w:val="22"/>
          <w:szCs w:val="22"/>
        </w:rPr>
        <w:t>A</w:t>
      </w:r>
      <w:r w:rsidRPr="00E6690E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d</w:t>
      </w:r>
      <w:r w:rsidRPr="00E6690E">
        <w:rPr>
          <w:rFonts w:asciiTheme="minorHAnsi" w:hAnsiTheme="minorHAnsi" w:cstheme="minorHAnsi"/>
          <w:b/>
          <w:i/>
          <w:spacing w:val="3"/>
          <w:w w:val="102"/>
          <w:sz w:val="22"/>
          <w:szCs w:val="22"/>
        </w:rPr>
        <w:t>m</w:t>
      </w:r>
      <w:r w:rsidRPr="00E6690E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E6690E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n</w:t>
      </w:r>
      <w:r w:rsidRPr="00E6690E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E6690E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s</w:t>
      </w:r>
      <w:r w:rsidRPr="00E6690E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t</w:t>
      </w:r>
      <w:r w:rsidRPr="00E6690E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r</w:t>
      </w:r>
      <w:r w:rsidRPr="00E6690E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a</w:t>
      </w:r>
      <w:r w:rsidRPr="00E6690E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t</w:t>
      </w:r>
      <w:r w:rsidRPr="00E6690E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o</w:t>
      </w:r>
      <w:r w:rsidRPr="00E6690E">
        <w:rPr>
          <w:rFonts w:asciiTheme="minorHAnsi" w:hAnsiTheme="minorHAnsi" w:cstheme="minorHAnsi"/>
          <w:b/>
          <w:i/>
          <w:w w:val="102"/>
          <w:sz w:val="22"/>
          <w:szCs w:val="22"/>
        </w:rPr>
        <w:t>r</w:t>
      </w:r>
      <w:r w:rsidRPr="00E6690E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b/>
          <w:i/>
          <w:spacing w:val="3"/>
          <w:w w:val="103"/>
          <w:sz w:val="22"/>
          <w:szCs w:val="22"/>
        </w:rPr>
        <w:t>A</w:t>
      </w:r>
      <w:r w:rsidRPr="00E6690E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ss</w:t>
      </w:r>
      <w:r w:rsidRPr="00E6690E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i</w:t>
      </w:r>
      <w:r w:rsidRPr="00E6690E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s</w:t>
      </w:r>
      <w:r w:rsidRPr="00E6690E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t</w:t>
      </w:r>
      <w:r w:rsidRPr="00E6690E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an</w:t>
      </w:r>
      <w:r w:rsidRPr="00E6690E">
        <w:rPr>
          <w:rFonts w:asciiTheme="minorHAnsi" w:hAnsiTheme="minorHAnsi" w:cstheme="minorHAnsi"/>
          <w:b/>
          <w:i/>
          <w:w w:val="103"/>
          <w:sz w:val="22"/>
          <w:szCs w:val="22"/>
        </w:rPr>
        <w:t>t</w:t>
      </w:r>
    </w:p>
    <w:p w14:paraId="2941EAE5" w14:textId="77777777" w:rsidR="008335CF" w:rsidRPr="00E6690E" w:rsidRDefault="00E6690E">
      <w:pPr>
        <w:spacing w:before="13"/>
        <w:ind w:left="102" w:right="4320"/>
        <w:jc w:val="both"/>
        <w:rPr>
          <w:rFonts w:asciiTheme="minorHAnsi" w:hAnsiTheme="minorHAnsi" w:cstheme="minorHAnsi"/>
          <w:sz w:val="22"/>
          <w:szCs w:val="22"/>
        </w:rPr>
      </w:pPr>
      <w:r w:rsidRPr="00E6690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istr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6690E">
        <w:rPr>
          <w:rFonts w:asciiTheme="minorHAnsi" w:hAnsiTheme="minorHAnsi" w:cstheme="minorHAnsi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uppo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E6690E">
        <w:rPr>
          <w:rFonts w:asciiTheme="minorHAnsi" w:hAnsiTheme="minorHAnsi" w:cstheme="minorHAnsi"/>
          <w:sz w:val="22"/>
          <w:szCs w:val="22"/>
        </w:rPr>
        <w:t xml:space="preserve">r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0DD095D" w14:textId="77777777" w:rsidR="008335CF" w:rsidRPr="00E6690E" w:rsidRDefault="008335CF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1ABD1B24" w14:textId="77777777" w:rsidR="008335CF" w:rsidRPr="00E6690E" w:rsidRDefault="00E6690E">
      <w:pPr>
        <w:ind w:left="102" w:right="659"/>
        <w:jc w:val="both"/>
        <w:rPr>
          <w:rFonts w:asciiTheme="minorHAnsi" w:hAnsiTheme="minorHAnsi" w:cstheme="minorHAnsi"/>
          <w:sz w:val="22"/>
          <w:szCs w:val="22"/>
        </w:rPr>
      </w:pPr>
      <w:r w:rsidRPr="00E6690E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E6690E">
        <w:rPr>
          <w:rFonts w:asciiTheme="minorHAnsi" w:hAnsiTheme="minorHAnsi" w:cstheme="minorHAnsi"/>
          <w:spacing w:val="33"/>
          <w:w w:val="13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un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effec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6690E">
        <w:rPr>
          <w:rFonts w:asciiTheme="minorHAnsi" w:hAnsiTheme="minorHAnsi" w:cstheme="minorHAnsi"/>
          <w:sz w:val="22"/>
          <w:szCs w:val="22"/>
        </w:rPr>
        <w:t>y</w:t>
      </w:r>
      <w:r w:rsidRPr="00E6690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6690E">
        <w:rPr>
          <w:rFonts w:asciiTheme="minorHAnsi" w:hAnsiTheme="minorHAnsi" w:cstheme="minorHAnsi"/>
          <w:sz w:val="22"/>
          <w:szCs w:val="22"/>
        </w:rPr>
        <w:t>h</w:t>
      </w:r>
      <w:r w:rsidRPr="00E6690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z w:val="22"/>
          <w:szCs w:val="22"/>
        </w:rPr>
        <w:t xml:space="preserve">o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gua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accu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E6690E">
        <w:rPr>
          <w:rFonts w:asciiTheme="minorHAnsi" w:hAnsiTheme="minorHAnsi" w:cstheme="minorHAnsi"/>
          <w:sz w:val="22"/>
          <w:szCs w:val="22"/>
        </w:rPr>
        <w:t>y</w:t>
      </w:r>
      <w:r w:rsidRPr="00E6690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z w:val="22"/>
          <w:szCs w:val="22"/>
        </w:rPr>
        <w:t xml:space="preserve">f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accoun</w:t>
      </w:r>
      <w:r w:rsidRPr="00E6690E">
        <w:rPr>
          <w:rFonts w:asciiTheme="minorHAnsi" w:hAnsiTheme="minorHAnsi" w:cstheme="minorHAnsi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nfo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z w:val="22"/>
          <w:szCs w:val="22"/>
        </w:rPr>
        <w:t>n</w:t>
      </w:r>
      <w:r w:rsidRPr="00E6690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3C6EC33" w14:textId="77777777" w:rsidR="008335CF" w:rsidRPr="00E6690E" w:rsidRDefault="00E6690E">
      <w:pPr>
        <w:spacing w:before="13"/>
        <w:ind w:left="102" w:right="2674"/>
        <w:jc w:val="both"/>
        <w:rPr>
          <w:rFonts w:asciiTheme="minorHAnsi" w:hAnsiTheme="minorHAnsi" w:cstheme="minorHAnsi"/>
          <w:sz w:val="22"/>
          <w:szCs w:val="22"/>
        </w:rPr>
      </w:pPr>
      <w:r w:rsidRPr="00E6690E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E6690E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6690E">
        <w:rPr>
          <w:rFonts w:asciiTheme="minorHAnsi" w:hAnsiTheme="minorHAnsi" w:cstheme="minorHAnsi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equ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E6690E">
        <w:rPr>
          <w:rFonts w:asciiTheme="minorHAnsi" w:hAnsiTheme="minorHAnsi" w:cstheme="minorHAnsi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off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6690E">
        <w:rPr>
          <w:rFonts w:asciiTheme="minorHAnsi" w:hAnsiTheme="minorHAnsi" w:cstheme="minorHAnsi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upp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z w:val="22"/>
          <w:szCs w:val="22"/>
        </w:rPr>
        <w:t>h</w:t>
      </w:r>
      <w:r w:rsidRPr="00E6690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off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E6690E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op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1603C3D" w14:textId="77777777" w:rsidR="008335CF" w:rsidRPr="00E6690E" w:rsidRDefault="00E6690E">
      <w:pPr>
        <w:spacing w:before="13"/>
        <w:ind w:left="102" w:right="3951"/>
        <w:jc w:val="both"/>
        <w:rPr>
          <w:rFonts w:asciiTheme="minorHAnsi" w:hAnsiTheme="minorHAnsi" w:cstheme="minorHAnsi"/>
          <w:sz w:val="22"/>
          <w:szCs w:val="22"/>
        </w:rPr>
      </w:pPr>
      <w:r w:rsidRPr="00E6690E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E6690E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ban</w:t>
      </w:r>
      <w:r w:rsidRPr="00E6690E">
        <w:rPr>
          <w:rFonts w:asciiTheme="minorHAnsi" w:hAnsiTheme="minorHAnsi" w:cstheme="minorHAnsi"/>
          <w:sz w:val="22"/>
          <w:szCs w:val="22"/>
        </w:rPr>
        <w:t>k</w:t>
      </w:r>
      <w:r w:rsidRPr="00E6690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E6690E">
        <w:rPr>
          <w:rFonts w:asciiTheme="minorHAnsi" w:hAnsiTheme="minorHAnsi" w:cstheme="minorHAnsi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depo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sit</w:t>
      </w:r>
      <w:r w:rsidRPr="00E6690E">
        <w:rPr>
          <w:rFonts w:asciiTheme="minorHAnsi" w:hAnsiTheme="minorHAnsi" w:cstheme="minorHAnsi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z w:val="22"/>
          <w:szCs w:val="22"/>
        </w:rPr>
        <w:t>f</w:t>
      </w:r>
      <w:r w:rsidRPr="00E6690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check</w:t>
      </w:r>
      <w:r w:rsidRPr="00E6690E">
        <w:rPr>
          <w:rFonts w:asciiTheme="minorHAnsi" w:hAnsiTheme="minorHAnsi" w:cstheme="minorHAnsi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nd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il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3F3D696" w14:textId="77777777" w:rsidR="008335CF" w:rsidRPr="00E6690E" w:rsidRDefault="008335CF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7C7C1DF1" w14:textId="77777777" w:rsidR="008335CF" w:rsidRPr="00E6690E" w:rsidRDefault="00E6690E">
      <w:pPr>
        <w:ind w:left="102" w:right="86"/>
        <w:jc w:val="both"/>
        <w:rPr>
          <w:rFonts w:asciiTheme="minorHAnsi" w:hAnsiTheme="minorHAnsi" w:cstheme="minorHAnsi"/>
          <w:sz w:val="22"/>
          <w:szCs w:val="22"/>
        </w:rPr>
      </w:pPr>
      <w:r w:rsidRPr="00E6690E">
        <w:rPr>
          <w:rFonts w:asciiTheme="minorHAnsi" w:hAnsiTheme="minorHAnsi" w:cstheme="minorHAnsi"/>
          <w:b/>
          <w:spacing w:val="3"/>
          <w:sz w:val="22"/>
          <w:szCs w:val="22"/>
        </w:rPr>
        <w:t>DELA</w:t>
      </w:r>
      <w:r w:rsidRPr="00E6690E">
        <w:rPr>
          <w:rFonts w:asciiTheme="minorHAnsi" w:hAnsiTheme="minorHAnsi" w:cstheme="minorHAnsi"/>
          <w:b/>
          <w:spacing w:val="4"/>
          <w:sz w:val="22"/>
          <w:szCs w:val="22"/>
        </w:rPr>
        <w:t>W</w:t>
      </w:r>
      <w:r w:rsidRPr="00E6690E">
        <w:rPr>
          <w:rFonts w:asciiTheme="minorHAnsi" w:hAnsiTheme="minorHAnsi" w:cstheme="minorHAnsi"/>
          <w:b/>
          <w:spacing w:val="3"/>
          <w:sz w:val="22"/>
          <w:szCs w:val="22"/>
        </w:rPr>
        <w:t>AR</w:t>
      </w:r>
      <w:r w:rsidRPr="00E6690E">
        <w:rPr>
          <w:rFonts w:asciiTheme="minorHAnsi" w:hAnsiTheme="minorHAnsi" w:cstheme="minorHAnsi"/>
          <w:b/>
          <w:sz w:val="22"/>
          <w:szCs w:val="22"/>
        </w:rPr>
        <w:t>E</w:t>
      </w:r>
      <w:r w:rsidRPr="00E6690E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b/>
          <w:spacing w:val="3"/>
          <w:sz w:val="22"/>
          <w:szCs w:val="22"/>
        </w:rPr>
        <w:t>VALLE</w:t>
      </w:r>
      <w:r w:rsidRPr="00E6690E">
        <w:rPr>
          <w:rFonts w:asciiTheme="minorHAnsi" w:hAnsiTheme="minorHAnsi" w:cstheme="minorHAnsi"/>
          <w:b/>
          <w:sz w:val="22"/>
          <w:szCs w:val="22"/>
        </w:rPr>
        <w:t>Y</w:t>
      </w:r>
      <w:r w:rsidRPr="00E6690E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E6690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b/>
          <w:spacing w:val="3"/>
          <w:sz w:val="22"/>
          <w:szCs w:val="22"/>
        </w:rPr>
        <w:t>NANC</w:t>
      </w:r>
      <w:r w:rsidRPr="00E6690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E6690E">
        <w:rPr>
          <w:rFonts w:asciiTheme="minorHAnsi" w:hAnsiTheme="minorHAnsi" w:cstheme="minorHAnsi"/>
          <w:b/>
          <w:sz w:val="22"/>
          <w:szCs w:val="22"/>
        </w:rPr>
        <w:t>L</w:t>
      </w:r>
      <w:r w:rsidRPr="00E6690E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E6690E">
        <w:rPr>
          <w:rFonts w:asciiTheme="minorHAnsi" w:hAnsiTheme="minorHAnsi" w:cstheme="minorHAnsi"/>
          <w:b/>
          <w:spacing w:val="3"/>
          <w:sz w:val="22"/>
          <w:szCs w:val="22"/>
        </w:rPr>
        <w:t>ERV</w:t>
      </w:r>
      <w:r w:rsidRPr="00E6690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b/>
          <w:spacing w:val="3"/>
          <w:sz w:val="22"/>
          <w:szCs w:val="22"/>
        </w:rPr>
        <w:t>CE</w:t>
      </w:r>
      <w:r w:rsidRPr="00E6690E">
        <w:rPr>
          <w:rFonts w:asciiTheme="minorHAnsi" w:hAnsiTheme="minorHAnsi" w:cstheme="minorHAnsi"/>
          <w:sz w:val="22"/>
          <w:szCs w:val="22"/>
        </w:rPr>
        <w:t>,</w:t>
      </w:r>
      <w:r w:rsidRPr="00E6690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yn</w:t>
      </w:r>
      <w:r w:rsidRPr="00E6690E">
        <w:rPr>
          <w:rFonts w:asciiTheme="minorHAnsi" w:hAnsiTheme="minorHAnsi" w:cstheme="minorHAnsi"/>
          <w:sz w:val="22"/>
          <w:szCs w:val="22"/>
        </w:rPr>
        <w:t>,</w:t>
      </w:r>
      <w:r w:rsidRPr="00E6690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A</w:t>
      </w:r>
      <w:r w:rsidRPr="00E6690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</w:t>
      </w:r>
      <w:r w:rsidRPr="00E6690E">
        <w:rPr>
          <w:rFonts w:asciiTheme="minorHAnsi" w:hAnsiTheme="minorHAnsi" w:cstheme="minorHAnsi"/>
          <w:spacing w:val="-2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1998</w:t>
      </w:r>
      <w:r w:rsidRPr="00E6690E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-</w:t>
      </w:r>
      <w:r w:rsidRPr="00E6690E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2003</w:t>
      </w:r>
    </w:p>
    <w:p w14:paraId="4095A481" w14:textId="77777777" w:rsidR="008335CF" w:rsidRPr="00E6690E" w:rsidRDefault="00E6690E">
      <w:pPr>
        <w:spacing w:before="13"/>
        <w:ind w:left="102" w:right="7210"/>
        <w:jc w:val="both"/>
        <w:rPr>
          <w:rFonts w:asciiTheme="minorHAnsi" w:hAnsiTheme="minorHAnsi" w:cstheme="minorHAnsi"/>
          <w:sz w:val="22"/>
          <w:szCs w:val="22"/>
        </w:rPr>
      </w:pPr>
      <w:r w:rsidRPr="00E6690E">
        <w:rPr>
          <w:rFonts w:asciiTheme="minorHAnsi" w:hAnsiTheme="minorHAnsi" w:cstheme="minorHAnsi"/>
          <w:b/>
          <w:i/>
          <w:spacing w:val="2"/>
          <w:sz w:val="22"/>
          <w:szCs w:val="22"/>
        </w:rPr>
        <w:t>P</w:t>
      </w:r>
      <w:r w:rsidRPr="00E6690E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b/>
          <w:i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b/>
          <w:i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b/>
          <w:i/>
          <w:spacing w:val="2"/>
          <w:sz w:val="22"/>
          <w:szCs w:val="22"/>
        </w:rPr>
        <w:t>u</w:t>
      </w:r>
      <w:r w:rsidRPr="00E6690E">
        <w:rPr>
          <w:rFonts w:asciiTheme="minorHAnsi" w:hAnsiTheme="minorHAnsi" w:cstheme="minorHAnsi"/>
          <w:b/>
          <w:i/>
          <w:sz w:val="22"/>
          <w:szCs w:val="22"/>
        </w:rPr>
        <w:t>m</w:t>
      </w:r>
      <w:r w:rsidRPr="00E6690E">
        <w:rPr>
          <w:rFonts w:asciiTheme="minorHAnsi" w:hAnsiTheme="minorHAnsi" w:cstheme="minorHAnsi"/>
          <w:b/>
          <w:i/>
          <w:spacing w:val="21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P</w:t>
      </w:r>
      <w:r w:rsidRPr="00E6690E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r</w:t>
      </w:r>
      <w:r w:rsidRPr="00E6690E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o</w:t>
      </w:r>
      <w:r w:rsidRPr="00E6690E">
        <w:rPr>
          <w:rFonts w:asciiTheme="minorHAnsi" w:hAnsiTheme="minorHAnsi" w:cstheme="minorHAnsi"/>
          <w:b/>
          <w:i/>
          <w:spacing w:val="2"/>
          <w:w w:val="103"/>
          <w:sz w:val="22"/>
          <w:szCs w:val="22"/>
        </w:rPr>
        <w:t>ce</w:t>
      </w:r>
      <w:r w:rsidRPr="00E6690E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ss</w:t>
      </w:r>
      <w:r w:rsidRPr="00E6690E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o</w:t>
      </w:r>
      <w:r w:rsidRPr="00E6690E">
        <w:rPr>
          <w:rFonts w:asciiTheme="minorHAnsi" w:hAnsiTheme="minorHAnsi" w:cstheme="minorHAnsi"/>
          <w:b/>
          <w:i/>
          <w:w w:val="102"/>
          <w:sz w:val="22"/>
          <w:szCs w:val="22"/>
        </w:rPr>
        <w:t>r</w:t>
      </w:r>
      <w:r w:rsidRPr="00E6690E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b/>
          <w:i/>
          <w:spacing w:val="3"/>
          <w:w w:val="102"/>
          <w:sz w:val="22"/>
          <w:szCs w:val="22"/>
        </w:rPr>
        <w:t>U</w:t>
      </w:r>
      <w:r w:rsidRPr="00E6690E">
        <w:rPr>
          <w:rFonts w:asciiTheme="minorHAnsi" w:hAnsiTheme="minorHAnsi" w:cstheme="minorHAnsi"/>
          <w:b/>
          <w:i/>
          <w:spacing w:val="2"/>
          <w:w w:val="102"/>
          <w:sz w:val="22"/>
          <w:szCs w:val="22"/>
        </w:rPr>
        <w:t>nd</w:t>
      </w:r>
      <w:r w:rsidRPr="00E6690E">
        <w:rPr>
          <w:rFonts w:asciiTheme="minorHAnsi" w:hAnsiTheme="minorHAnsi" w:cstheme="minorHAnsi"/>
          <w:b/>
          <w:i/>
          <w:spacing w:val="2"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r</w:t>
      </w:r>
      <w:r w:rsidRPr="00E6690E">
        <w:rPr>
          <w:rFonts w:asciiTheme="minorHAnsi" w:hAnsiTheme="minorHAnsi" w:cstheme="minorHAnsi"/>
          <w:b/>
          <w:i/>
          <w:spacing w:val="3"/>
          <w:w w:val="103"/>
          <w:sz w:val="22"/>
          <w:szCs w:val="22"/>
        </w:rPr>
        <w:t>w</w:t>
      </w:r>
      <w:r w:rsidRPr="00E6690E">
        <w:rPr>
          <w:rFonts w:asciiTheme="minorHAnsi" w:hAnsiTheme="minorHAnsi" w:cstheme="minorHAnsi"/>
          <w:b/>
          <w:i/>
          <w:spacing w:val="1"/>
          <w:w w:val="102"/>
          <w:sz w:val="22"/>
          <w:szCs w:val="22"/>
        </w:rPr>
        <w:t>r</w:t>
      </w:r>
      <w:r w:rsidRPr="00E6690E">
        <w:rPr>
          <w:rFonts w:asciiTheme="minorHAnsi" w:hAnsiTheme="minorHAnsi" w:cstheme="minorHAnsi"/>
          <w:b/>
          <w:i/>
          <w:spacing w:val="1"/>
          <w:w w:val="103"/>
          <w:sz w:val="22"/>
          <w:szCs w:val="22"/>
        </w:rPr>
        <w:t>it</w:t>
      </w:r>
      <w:r w:rsidRPr="00E6690E">
        <w:rPr>
          <w:rFonts w:asciiTheme="minorHAnsi" w:hAnsiTheme="minorHAnsi" w:cstheme="minorHAnsi"/>
          <w:b/>
          <w:i/>
          <w:spacing w:val="2"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b/>
          <w:i/>
          <w:w w:val="102"/>
          <w:sz w:val="22"/>
          <w:szCs w:val="22"/>
        </w:rPr>
        <w:t>r</w:t>
      </w:r>
    </w:p>
    <w:p w14:paraId="47D4CFBD" w14:textId="77777777" w:rsidR="008335CF" w:rsidRPr="00E6690E" w:rsidRDefault="00E6690E">
      <w:pPr>
        <w:spacing w:before="13" w:line="250" w:lineRule="auto"/>
        <w:ind w:left="102" w:right="84"/>
        <w:jc w:val="both"/>
        <w:rPr>
          <w:rFonts w:asciiTheme="minorHAnsi" w:hAnsiTheme="minorHAnsi" w:cstheme="minorHAnsi"/>
          <w:sz w:val="22"/>
          <w:szCs w:val="22"/>
        </w:rPr>
      </w:pPr>
      <w:r w:rsidRPr="00E6690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anaged</w:t>
      </w:r>
      <w:r w:rsidRPr="00E6690E">
        <w:rPr>
          <w:rFonts w:asciiTheme="minorHAnsi" w:hAnsiTheme="minorHAnsi" w:cstheme="minorHAnsi"/>
          <w:sz w:val="22"/>
          <w:szCs w:val="22"/>
        </w:rPr>
        <w:t xml:space="preserve">, </w:t>
      </w:r>
      <w:r w:rsidRPr="00E6690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ove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E6690E">
        <w:rPr>
          <w:rFonts w:asciiTheme="minorHAnsi" w:hAnsiTheme="minorHAnsi" w:cstheme="minorHAnsi"/>
          <w:sz w:val="22"/>
          <w:szCs w:val="22"/>
        </w:rPr>
        <w:t xml:space="preserve">, </w:t>
      </w:r>
      <w:r w:rsidRPr="00E6690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z w:val="22"/>
          <w:szCs w:val="22"/>
        </w:rPr>
        <w:t xml:space="preserve">d </w:t>
      </w:r>
      <w:r w:rsidRPr="00E6690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E6690E">
        <w:rPr>
          <w:rFonts w:asciiTheme="minorHAnsi" w:hAnsiTheme="minorHAnsi" w:cstheme="minorHAnsi"/>
          <w:sz w:val="22"/>
          <w:szCs w:val="22"/>
        </w:rPr>
        <w:t xml:space="preserve">d </w:t>
      </w:r>
      <w:r w:rsidRPr="00E6690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z w:val="22"/>
          <w:szCs w:val="22"/>
        </w:rPr>
        <w:t xml:space="preserve">d </w:t>
      </w:r>
      <w:r w:rsidRPr="00E6690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accu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z w:val="22"/>
          <w:szCs w:val="22"/>
        </w:rPr>
        <w:t xml:space="preserve">e </w:t>
      </w:r>
      <w:r w:rsidRPr="00E6690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E6690E">
        <w:rPr>
          <w:rFonts w:asciiTheme="minorHAnsi" w:hAnsiTheme="minorHAnsi" w:cstheme="minorHAnsi"/>
          <w:sz w:val="22"/>
          <w:szCs w:val="22"/>
        </w:rPr>
        <w:t xml:space="preserve">d </w:t>
      </w:r>
      <w:r w:rsidRPr="00E6690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6690E">
        <w:rPr>
          <w:rFonts w:asciiTheme="minorHAnsi" w:hAnsiTheme="minorHAnsi" w:cstheme="minorHAnsi"/>
          <w:sz w:val="22"/>
          <w:szCs w:val="22"/>
        </w:rPr>
        <w:t xml:space="preserve">y </w:t>
      </w:r>
      <w:r w:rsidRPr="00E6690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unde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riti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6690E">
        <w:rPr>
          <w:rFonts w:asciiTheme="minorHAnsi" w:hAnsiTheme="minorHAnsi" w:cstheme="minorHAnsi"/>
          <w:sz w:val="22"/>
          <w:szCs w:val="22"/>
        </w:rPr>
        <w:t xml:space="preserve">g </w:t>
      </w:r>
      <w:r w:rsidRPr="00E6690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z w:val="22"/>
          <w:szCs w:val="22"/>
        </w:rPr>
        <w:t xml:space="preserve">f </w:t>
      </w:r>
      <w:r w:rsidRPr="00E6690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annu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6690E">
        <w:rPr>
          <w:rFonts w:asciiTheme="minorHAnsi" w:hAnsiTheme="minorHAnsi" w:cstheme="minorHAnsi"/>
          <w:sz w:val="22"/>
          <w:szCs w:val="22"/>
        </w:rPr>
        <w:t xml:space="preserve">y </w:t>
      </w:r>
      <w:r w:rsidRPr="00E6690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pp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ica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E6690E">
        <w:rPr>
          <w:rFonts w:asciiTheme="minorHAnsi" w:hAnsiTheme="minorHAnsi" w:cstheme="minorHAnsi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E6690E">
        <w:rPr>
          <w:rFonts w:asciiTheme="minorHAnsi" w:hAnsiTheme="minorHAnsi" w:cstheme="minorHAnsi"/>
          <w:sz w:val="22"/>
          <w:szCs w:val="22"/>
        </w:rPr>
        <w:t xml:space="preserve">d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add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E6690E">
        <w:rPr>
          <w:rFonts w:asciiTheme="minorHAnsi" w:hAnsiTheme="minorHAnsi" w:cstheme="minorHAnsi"/>
          <w:sz w:val="22"/>
          <w:szCs w:val="22"/>
        </w:rPr>
        <w:t xml:space="preserve">l </w:t>
      </w:r>
      <w:r w:rsidRPr="00E6690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z w:val="22"/>
          <w:szCs w:val="22"/>
        </w:rPr>
        <w:t xml:space="preserve">s </w:t>
      </w:r>
      <w:r w:rsidRPr="00E6690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6690E">
        <w:rPr>
          <w:rFonts w:asciiTheme="minorHAnsi" w:hAnsiTheme="minorHAnsi" w:cstheme="minorHAnsi"/>
          <w:sz w:val="22"/>
          <w:szCs w:val="22"/>
        </w:rPr>
        <w:t xml:space="preserve">g </w:t>
      </w:r>
      <w:r w:rsidRPr="00E6690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E6690E">
        <w:rPr>
          <w:rFonts w:asciiTheme="minorHAnsi" w:hAnsiTheme="minorHAnsi" w:cstheme="minorHAnsi"/>
          <w:sz w:val="22"/>
          <w:szCs w:val="22"/>
        </w:rPr>
        <w:t xml:space="preserve">e </w:t>
      </w:r>
      <w:r w:rsidRPr="00E6690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E6690E">
        <w:rPr>
          <w:rFonts w:asciiTheme="minorHAnsi" w:hAnsiTheme="minorHAnsi" w:cstheme="minorHAnsi"/>
          <w:sz w:val="22"/>
          <w:szCs w:val="22"/>
        </w:rPr>
        <w:t>h</w:t>
      </w:r>
      <w:r w:rsidRPr="00E6690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ega</w:t>
      </w:r>
      <w:r w:rsidRPr="00E6690E">
        <w:rPr>
          <w:rFonts w:asciiTheme="minorHAnsi" w:hAnsiTheme="minorHAnsi" w:cstheme="minorHAnsi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egu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at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E6690E">
        <w:rPr>
          <w:rFonts w:asciiTheme="minorHAnsi" w:hAnsiTheme="minorHAnsi" w:cstheme="minorHAnsi"/>
          <w:sz w:val="22"/>
          <w:szCs w:val="22"/>
        </w:rPr>
        <w:t xml:space="preserve">s </w:t>
      </w:r>
      <w:r w:rsidRPr="00E6690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lis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E6690E">
        <w:rPr>
          <w:rFonts w:asciiTheme="minorHAnsi" w:hAnsiTheme="minorHAnsi" w:cstheme="minorHAnsi"/>
          <w:sz w:val="22"/>
          <w:szCs w:val="22"/>
        </w:rPr>
        <w:t xml:space="preserve">d </w:t>
      </w:r>
      <w:r w:rsidRPr="00E6690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ocedu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z w:val="22"/>
          <w:szCs w:val="22"/>
        </w:rPr>
        <w:t xml:space="preserve">. </w:t>
      </w:r>
      <w:r w:rsidRPr="00E6690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E6690E">
        <w:rPr>
          <w:rFonts w:asciiTheme="minorHAnsi" w:hAnsiTheme="minorHAnsi" w:cstheme="minorHAnsi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6690E">
        <w:rPr>
          <w:rFonts w:asciiTheme="minorHAnsi" w:hAnsiTheme="minorHAnsi" w:cstheme="minorHAnsi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k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ill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4A326E8F" w14:textId="77777777" w:rsidR="008335CF" w:rsidRPr="00E6690E" w:rsidRDefault="00E6690E">
      <w:pPr>
        <w:tabs>
          <w:tab w:val="left" w:pos="460"/>
        </w:tabs>
        <w:spacing w:before="2" w:line="252" w:lineRule="auto"/>
        <w:ind w:left="462" w:right="83" w:hanging="360"/>
        <w:rPr>
          <w:rFonts w:asciiTheme="minorHAnsi" w:hAnsiTheme="minorHAnsi" w:cstheme="minorHAnsi"/>
          <w:sz w:val="22"/>
          <w:szCs w:val="22"/>
        </w:rPr>
      </w:pPr>
      <w:r w:rsidRPr="00E6690E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E6690E">
        <w:rPr>
          <w:rFonts w:asciiTheme="minorHAnsi" w:hAnsiTheme="minorHAnsi" w:cstheme="minorHAnsi"/>
          <w:sz w:val="22"/>
          <w:szCs w:val="22"/>
        </w:rPr>
        <w:tab/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6690E">
        <w:rPr>
          <w:rFonts w:asciiTheme="minorHAnsi" w:hAnsiTheme="minorHAnsi" w:cstheme="minorHAnsi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iss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ue</w:t>
      </w:r>
      <w:r w:rsidRPr="00E6690E">
        <w:rPr>
          <w:rFonts w:asciiTheme="minorHAnsi" w:hAnsiTheme="minorHAnsi" w:cstheme="minorHAnsi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z w:val="22"/>
          <w:szCs w:val="22"/>
        </w:rPr>
        <w:t>n</w:t>
      </w:r>
      <w:r w:rsidRPr="00E6690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coope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E6690E">
        <w:rPr>
          <w:rFonts w:asciiTheme="minorHAnsi" w:hAnsiTheme="minorHAnsi" w:cstheme="minorHAnsi"/>
          <w:sz w:val="22"/>
          <w:szCs w:val="22"/>
        </w:rPr>
        <w:t>,</w:t>
      </w:r>
      <w:r w:rsidRPr="00E6690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oac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6690E">
        <w:rPr>
          <w:rFonts w:asciiTheme="minorHAnsi" w:hAnsiTheme="minorHAnsi" w:cstheme="minorHAnsi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6690E">
        <w:rPr>
          <w:rFonts w:asciiTheme="minorHAnsi" w:hAnsiTheme="minorHAnsi" w:cstheme="minorHAnsi"/>
          <w:sz w:val="22"/>
          <w:szCs w:val="22"/>
        </w:rPr>
        <w:t>y</w:t>
      </w:r>
      <w:r w:rsidRPr="00E6690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anne</w:t>
      </w:r>
      <w:r w:rsidRPr="00E6690E">
        <w:rPr>
          <w:rFonts w:asciiTheme="minorHAnsi" w:hAnsiTheme="minorHAnsi" w:cstheme="minorHAnsi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E6690E">
        <w:rPr>
          <w:rFonts w:asciiTheme="minorHAnsi" w:hAnsiTheme="minorHAnsi" w:cstheme="minorHAnsi"/>
          <w:sz w:val="22"/>
          <w:szCs w:val="22"/>
        </w:rPr>
        <w:t>y</w:t>
      </w:r>
      <w:r w:rsidRPr="00E6690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pond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6690E">
        <w:rPr>
          <w:rFonts w:asciiTheme="minorHAnsi" w:hAnsiTheme="minorHAnsi" w:cstheme="minorHAnsi"/>
          <w:sz w:val="22"/>
          <w:szCs w:val="22"/>
        </w:rPr>
        <w:t>g</w:t>
      </w:r>
      <w:r w:rsidRPr="00E6690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nqu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iri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agen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E6690E">
        <w:rPr>
          <w:rFonts w:asciiTheme="minorHAnsi" w:hAnsiTheme="minorHAnsi" w:cstheme="minorHAnsi"/>
          <w:sz w:val="22"/>
          <w:szCs w:val="22"/>
        </w:rPr>
        <w:t>,</w:t>
      </w:r>
      <w:r w:rsidRPr="00E6690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E6690E">
        <w:rPr>
          <w:rFonts w:asciiTheme="minorHAnsi" w:hAnsiTheme="minorHAnsi" w:cstheme="minorHAnsi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E6690E">
        <w:rPr>
          <w:rFonts w:asciiTheme="minorHAnsi" w:hAnsiTheme="minorHAnsi" w:cstheme="minorHAnsi"/>
          <w:sz w:val="22"/>
          <w:szCs w:val="22"/>
        </w:rPr>
        <w:t>,</w:t>
      </w:r>
      <w:r w:rsidRPr="00E6690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bu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BC8492E" w14:textId="77777777" w:rsidR="008335CF" w:rsidRPr="00E6690E" w:rsidRDefault="00E6690E">
      <w:pPr>
        <w:spacing w:line="220" w:lineRule="exact"/>
        <w:ind w:left="102" w:right="85"/>
        <w:jc w:val="both"/>
        <w:rPr>
          <w:rFonts w:asciiTheme="minorHAnsi" w:hAnsiTheme="minorHAnsi" w:cstheme="minorHAnsi"/>
          <w:sz w:val="22"/>
          <w:szCs w:val="22"/>
        </w:rPr>
      </w:pPr>
      <w:r w:rsidRPr="00E6690E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E6690E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ope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upda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z w:val="22"/>
          <w:szCs w:val="22"/>
        </w:rPr>
        <w:t>b</w:t>
      </w:r>
      <w:r w:rsidRPr="00E6690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E6690E">
        <w:rPr>
          <w:rFonts w:asciiTheme="minorHAnsi" w:hAnsiTheme="minorHAnsi" w:cstheme="minorHAnsi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ocedu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oug</w:t>
      </w:r>
      <w:r w:rsidRPr="00E6690E">
        <w:rPr>
          <w:rFonts w:asciiTheme="minorHAnsi" w:hAnsiTheme="minorHAnsi" w:cstheme="minorHAnsi"/>
          <w:sz w:val="22"/>
          <w:szCs w:val="22"/>
        </w:rPr>
        <w:t>h</w:t>
      </w:r>
      <w:r w:rsidRPr="00E6690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ssisti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6690E">
        <w:rPr>
          <w:rFonts w:asciiTheme="minorHAnsi" w:hAnsiTheme="minorHAnsi" w:cstheme="minorHAnsi"/>
          <w:sz w:val="22"/>
          <w:szCs w:val="22"/>
        </w:rPr>
        <w:t>g</w:t>
      </w:r>
      <w:r w:rsidRPr="00E6690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upe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6690E">
        <w:rPr>
          <w:rFonts w:asciiTheme="minorHAnsi" w:hAnsiTheme="minorHAnsi" w:cstheme="minorHAnsi"/>
          <w:sz w:val="22"/>
          <w:szCs w:val="22"/>
        </w:rPr>
        <w:t>g</w:t>
      </w:r>
      <w:r w:rsidRPr="00E6690E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E6690E">
        <w:rPr>
          <w:rFonts w:asciiTheme="minorHAnsi" w:hAnsiTheme="minorHAnsi" w:cstheme="minorHAnsi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-2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d</w:t>
      </w:r>
    </w:p>
    <w:p w14:paraId="1DAC2C66" w14:textId="77777777" w:rsidR="008335CF" w:rsidRPr="00E6690E" w:rsidRDefault="00E6690E">
      <w:pPr>
        <w:spacing w:before="13"/>
        <w:ind w:left="426" w:right="7513"/>
        <w:jc w:val="center"/>
        <w:rPr>
          <w:rFonts w:asciiTheme="minorHAnsi" w:hAnsiTheme="minorHAnsi" w:cstheme="minorHAnsi"/>
          <w:sz w:val="22"/>
          <w:szCs w:val="22"/>
        </w:rPr>
      </w:pPr>
      <w:r w:rsidRPr="00E6690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rit</w:t>
      </w:r>
      <w:r w:rsidRPr="00E6690E">
        <w:rPr>
          <w:rFonts w:asciiTheme="minorHAnsi" w:hAnsiTheme="minorHAnsi" w:cstheme="minorHAnsi"/>
          <w:sz w:val="22"/>
          <w:szCs w:val="22"/>
        </w:rPr>
        <w:t>y</w:t>
      </w:r>
      <w:r w:rsidRPr="00E6690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acc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oun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ilit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y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713011DA" w14:textId="77777777" w:rsidR="008335CF" w:rsidRPr="00E6690E" w:rsidRDefault="00E6690E">
      <w:pPr>
        <w:tabs>
          <w:tab w:val="left" w:pos="460"/>
        </w:tabs>
        <w:spacing w:before="13" w:line="248" w:lineRule="auto"/>
        <w:ind w:left="462" w:right="85" w:hanging="360"/>
        <w:rPr>
          <w:rFonts w:asciiTheme="minorHAnsi" w:hAnsiTheme="minorHAnsi" w:cstheme="minorHAnsi"/>
          <w:sz w:val="22"/>
          <w:szCs w:val="22"/>
        </w:rPr>
      </w:pPr>
      <w:r w:rsidRPr="00E6690E">
        <w:rPr>
          <w:rFonts w:asciiTheme="minorHAnsi" w:hAnsiTheme="minorHAnsi" w:cstheme="minorHAnsi"/>
          <w:w w:val="135"/>
          <w:sz w:val="22"/>
          <w:szCs w:val="22"/>
        </w:rPr>
        <w:t>•</w:t>
      </w:r>
      <w:r w:rsidRPr="00E6690E">
        <w:rPr>
          <w:rFonts w:asciiTheme="minorHAnsi" w:hAnsiTheme="minorHAnsi" w:cstheme="minorHAnsi"/>
          <w:sz w:val="22"/>
          <w:szCs w:val="22"/>
        </w:rPr>
        <w:tab/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E6690E">
        <w:rPr>
          <w:rFonts w:asciiTheme="minorHAnsi" w:hAnsiTheme="minorHAnsi" w:cstheme="minorHAnsi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E6690E">
        <w:rPr>
          <w:rFonts w:asciiTheme="minorHAnsi" w:hAnsiTheme="minorHAnsi" w:cstheme="minorHAnsi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pu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6690E">
        <w:rPr>
          <w:rFonts w:asciiTheme="minorHAnsi" w:hAnsiTheme="minorHAnsi" w:cstheme="minorHAnsi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E6690E">
        <w:rPr>
          <w:rFonts w:asciiTheme="minorHAnsi" w:hAnsiTheme="minorHAnsi" w:cstheme="minorHAnsi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6690E">
        <w:rPr>
          <w:rFonts w:asciiTheme="minorHAnsi" w:hAnsiTheme="minorHAnsi" w:cstheme="minorHAnsi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adop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E6690E">
        <w:rPr>
          <w:rFonts w:asciiTheme="minorHAnsi" w:hAnsiTheme="minorHAnsi" w:cstheme="minorHAnsi"/>
          <w:sz w:val="22"/>
          <w:szCs w:val="22"/>
        </w:rPr>
        <w:t>y</w:t>
      </w:r>
      <w:r w:rsidRPr="00E6690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6690E">
        <w:rPr>
          <w:rFonts w:asciiTheme="minorHAnsi" w:hAnsiTheme="minorHAnsi" w:cstheme="minorHAnsi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pany</w:t>
      </w:r>
      <w:r w:rsidRPr="00E6690E">
        <w:rPr>
          <w:rFonts w:asciiTheme="minorHAnsi" w:hAnsiTheme="minorHAnsi" w:cstheme="minorHAnsi"/>
          <w:sz w:val="22"/>
          <w:szCs w:val="22"/>
        </w:rPr>
        <w:t xml:space="preserve">. </w:t>
      </w:r>
      <w:r w:rsidRPr="00E6690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6690E">
        <w:rPr>
          <w:rFonts w:asciiTheme="minorHAnsi" w:hAnsiTheme="minorHAnsi" w:cstheme="minorHAnsi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enab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6690E">
        <w:rPr>
          <w:rFonts w:asciiTheme="minorHAnsi" w:hAnsiTheme="minorHAnsi" w:cstheme="minorHAnsi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oyee</w:t>
      </w:r>
      <w:r w:rsidRPr="00E6690E">
        <w:rPr>
          <w:rFonts w:asciiTheme="minorHAnsi" w:hAnsiTheme="minorHAnsi" w:cstheme="minorHAnsi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z w:val="22"/>
          <w:szCs w:val="22"/>
        </w:rPr>
        <w:t>k</w:t>
      </w:r>
      <w:r w:rsidRPr="00E6690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6690E">
        <w:rPr>
          <w:rFonts w:asciiTheme="minorHAnsi" w:hAnsiTheme="minorHAnsi" w:cstheme="minorHAnsi"/>
          <w:sz w:val="22"/>
          <w:szCs w:val="22"/>
        </w:rPr>
        <w:t>h</w:t>
      </w:r>
      <w:r w:rsidRPr="00E6690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edundanc</w:t>
      </w:r>
      <w:r w:rsidRPr="00E6690E">
        <w:rPr>
          <w:rFonts w:asciiTheme="minorHAnsi" w:hAnsiTheme="minorHAnsi" w:cstheme="minorHAnsi"/>
          <w:sz w:val="22"/>
          <w:szCs w:val="22"/>
        </w:rPr>
        <w:t>y</w:t>
      </w:r>
      <w:r w:rsidRPr="00E6690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ave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gn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can</w:t>
      </w:r>
      <w:r w:rsidRPr="00E6690E">
        <w:rPr>
          <w:rFonts w:asciiTheme="minorHAnsi" w:hAnsiTheme="minorHAnsi" w:cstheme="minorHAnsi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y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C29DF5D" w14:textId="77777777" w:rsidR="008335CF" w:rsidRPr="00E6690E" w:rsidRDefault="00E6690E">
      <w:pPr>
        <w:spacing w:before="5"/>
        <w:ind w:left="102" w:right="3786"/>
        <w:jc w:val="both"/>
        <w:rPr>
          <w:rFonts w:asciiTheme="minorHAnsi" w:hAnsiTheme="minorHAnsi" w:cstheme="minorHAnsi"/>
          <w:sz w:val="22"/>
          <w:szCs w:val="22"/>
        </w:rPr>
      </w:pPr>
      <w:r w:rsidRPr="00E6690E">
        <w:rPr>
          <w:rFonts w:asciiTheme="minorHAnsi" w:hAnsiTheme="minorHAnsi" w:cstheme="minorHAnsi"/>
          <w:w w:val="135"/>
          <w:sz w:val="22"/>
          <w:szCs w:val="22"/>
        </w:rPr>
        <w:t xml:space="preserve">•  </w:t>
      </w:r>
      <w:r w:rsidRPr="00E6690E">
        <w:rPr>
          <w:rFonts w:asciiTheme="minorHAnsi" w:hAnsiTheme="minorHAnsi" w:cstheme="minorHAnsi"/>
          <w:spacing w:val="38"/>
          <w:w w:val="13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6690E">
        <w:rPr>
          <w:rFonts w:asciiTheme="minorHAnsi" w:hAnsiTheme="minorHAnsi" w:cstheme="minorHAnsi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ilr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E6690E">
        <w:rPr>
          <w:rFonts w:asciiTheme="minorHAnsi" w:hAnsiTheme="minorHAnsi" w:cstheme="minorHAnsi"/>
          <w:sz w:val="22"/>
          <w:szCs w:val="22"/>
        </w:rPr>
        <w:t>m</w:t>
      </w:r>
      <w:r w:rsidRPr="00E6690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z w:val="22"/>
          <w:szCs w:val="22"/>
        </w:rPr>
        <w:t>k</w:t>
      </w:r>
      <w:r w:rsidRPr="00E6690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ke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E6690E">
        <w:rPr>
          <w:rFonts w:asciiTheme="minorHAnsi" w:hAnsiTheme="minorHAnsi" w:cstheme="minorHAnsi"/>
          <w:sz w:val="22"/>
          <w:szCs w:val="22"/>
        </w:rPr>
        <w:t>p</w:t>
      </w:r>
      <w:r w:rsidRPr="00E6690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E6690E">
        <w:rPr>
          <w:rFonts w:asciiTheme="minorHAnsi" w:hAnsiTheme="minorHAnsi" w:cstheme="minorHAnsi"/>
          <w:sz w:val="22"/>
          <w:szCs w:val="22"/>
        </w:rPr>
        <w:t>o</w:t>
      </w:r>
      <w:r w:rsidRPr="00E6690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und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3"/>
          <w:w w:val="102"/>
          <w:sz w:val="22"/>
          <w:szCs w:val="22"/>
        </w:rPr>
        <w:t>w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D6AE6B3" w14:textId="77777777" w:rsidR="008335CF" w:rsidRPr="00E6690E" w:rsidRDefault="008335CF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19213ACB" w14:textId="77777777" w:rsidR="008335CF" w:rsidRPr="00E6690E" w:rsidRDefault="00E6690E">
      <w:pPr>
        <w:ind w:left="4542" w:right="4560"/>
        <w:jc w:val="center"/>
        <w:rPr>
          <w:rFonts w:asciiTheme="minorHAnsi" w:hAnsiTheme="minorHAnsi" w:cstheme="minorHAnsi"/>
          <w:sz w:val="22"/>
          <w:szCs w:val="22"/>
        </w:rPr>
      </w:pPr>
      <w:r w:rsidRPr="00E6690E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b/>
          <w:spacing w:val="2"/>
          <w:w w:val="104"/>
          <w:sz w:val="22"/>
          <w:szCs w:val="22"/>
        </w:rPr>
        <w:t>DUCAT</w:t>
      </w:r>
      <w:r w:rsidRPr="00E6690E">
        <w:rPr>
          <w:rFonts w:asciiTheme="minorHAnsi" w:hAnsiTheme="minorHAnsi" w:cstheme="minorHAnsi"/>
          <w:b/>
          <w:spacing w:val="1"/>
          <w:w w:val="104"/>
          <w:sz w:val="22"/>
          <w:szCs w:val="22"/>
        </w:rPr>
        <w:t>I</w:t>
      </w:r>
      <w:r w:rsidRPr="00E6690E">
        <w:rPr>
          <w:rFonts w:asciiTheme="minorHAnsi" w:hAnsiTheme="minorHAnsi" w:cstheme="minorHAnsi"/>
          <w:b/>
          <w:spacing w:val="2"/>
          <w:w w:val="104"/>
          <w:sz w:val="22"/>
          <w:szCs w:val="22"/>
        </w:rPr>
        <w:t>O</w:t>
      </w:r>
      <w:r w:rsidRPr="00E6690E">
        <w:rPr>
          <w:rFonts w:asciiTheme="minorHAnsi" w:hAnsiTheme="minorHAnsi" w:cstheme="minorHAnsi"/>
          <w:b/>
          <w:w w:val="104"/>
          <w:sz w:val="22"/>
          <w:szCs w:val="22"/>
        </w:rPr>
        <w:t>N</w:t>
      </w:r>
    </w:p>
    <w:p w14:paraId="2AD94874" w14:textId="77777777" w:rsidR="008335CF" w:rsidRPr="00E6690E" w:rsidRDefault="008335CF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6CBD4149" w14:textId="77777777" w:rsidR="008335CF" w:rsidRPr="00E6690E" w:rsidRDefault="00E6690E">
      <w:pPr>
        <w:ind w:left="1528" w:right="1544"/>
        <w:jc w:val="center"/>
        <w:rPr>
          <w:rFonts w:asciiTheme="minorHAnsi" w:hAnsiTheme="minorHAnsi" w:cstheme="minorHAnsi"/>
          <w:sz w:val="22"/>
          <w:szCs w:val="22"/>
        </w:rPr>
      </w:pPr>
      <w:r w:rsidRPr="00E6690E">
        <w:rPr>
          <w:rFonts w:asciiTheme="minorHAnsi" w:hAnsiTheme="minorHAnsi" w:cstheme="minorHAnsi"/>
          <w:sz w:val="22"/>
          <w:szCs w:val="22"/>
        </w:rPr>
        <w:t>Presently enrolled in Business Management courses to earn a B.A. degree.</w:t>
      </w:r>
    </w:p>
    <w:p w14:paraId="337E81BC" w14:textId="77777777" w:rsidR="008335CF" w:rsidRPr="00E6690E" w:rsidRDefault="008335CF">
      <w:pPr>
        <w:spacing w:before="5" w:line="280" w:lineRule="exact"/>
        <w:rPr>
          <w:rFonts w:asciiTheme="minorHAnsi" w:hAnsiTheme="minorHAnsi" w:cstheme="minorHAnsi"/>
          <w:sz w:val="22"/>
          <w:szCs w:val="22"/>
        </w:rPr>
      </w:pPr>
    </w:p>
    <w:p w14:paraId="1743D8A6" w14:textId="77777777" w:rsidR="008335CF" w:rsidRPr="00E6690E" w:rsidRDefault="00E6690E">
      <w:pPr>
        <w:ind w:left="3569" w:right="3588"/>
        <w:jc w:val="center"/>
        <w:rPr>
          <w:rFonts w:asciiTheme="minorHAnsi" w:hAnsiTheme="minorHAnsi" w:cstheme="minorHAnsi"/>
          <w:sz w:val="22"/>
          <w:szCs w:val="22"/>
        </w:rPr>
      </w:pPr>
      <w:r w:rsidRPr="00E6690E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L</w:t>
      </w:r>
      <w:r w:rsidRPr="00E6690E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I</w:t>
      </w:r>
      <w:r w:rsidRPr="00E6690E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C</w:t>
      </w:r>
      <w:r w:rsidRPr="00E6690E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N</w:t>
      </w:r>
      <w:r w:rsidRPr="00E6690E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</w:t>
      </w:r>
      <w:r w:rsidRPr="00E6690E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</w:t>
      </w:r>
      <w:r w:rsidRPr="00E6690E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/</w:t>
      </w:r>
      <w:r w:rsidRPr="00E6690E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C</w:t>
      </w:r>
      <w:r w:rsidRPr="00E6690E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R</w:t>
      </w:r>
      <w:r w:rsidRPr="00E6690E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T</w:t>
      </w:r>
      <w:r w:rsidRPr="00E6690E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I</w:t>
      </w:r>
      <w:r w:rsidRPr="00E6690E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F</w:t>
      </w:r>
      <w:r w:rsidRPr="00E6690E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I</w:t>
      </w:r>
      <w:r w:rsidRPr="00E6690E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CA</w:t>
      </w:r>
      <w:r w:rsidRPr="00E6690E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T</w:t>
      </w:r>
      <w:r w:rsidRPr="00E6690E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I</w:t>
      </w:r>
      <w:r w:rsidRPr="00E6690E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ON</w:t>
      </w:r>
      <w:r w:rsidRPr="00E6690E">
        <w:rPr>
          <w:rFonts w:asciiTheme="minorHAnsi" w:hAnsiTheme="minorHAnsi" w:cstheme="minorHAnsi"/>
          <w:b/>
          <w:w w:val="102"/>
          <w:sz w:val="22"/>
          <w:szCs w:val="22"/>
        </w:rPr>
        <w:t>S</w:t>
      </w:r>
    </w:p>
    <w:p w14:paraId="20DB197F" w14:textId="77777777" w:rsidR="008335CF" w:rsidRPr="00E6690E" w:rsidRDefault="008335CF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106DD1AA" w14:textId="77777777" w:rsidR="008335CF" w:rsidRPr="00E6690E" w:rsidRDefault="00E6690E">
      <w:pPr>
        <w:ind w:left="3197" w:right="3216"/>
        <w:jc w:val="center"/>
        <w:rPr>
          <w:rFonts w:asciiTheme="minorHAnsi" w:hAnsiTheme="minorHAnsi" w:cstheme="minorHAnsi"/>
          <w:sz w:val="22"/>
          <w:szCs w:val="22"/>
        </w:rPr>
      </w:pPr>
      <w:r w:rsidRPr="00E6690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rti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E6690E">
        <w:rPr>
          <w:rFonts w:asciiTheme="minorHAnsi" w:hAnsiTheme="minorHAnsi" w:cstheme="minorHAnsi"/>
          <w:sz w:val="22"/>
          <w:szCs w:val="22"/>
        </w:rPr>
        <w:t>d</w:t>
      </w:r>
      <w:r w:rsidRPr="00E6690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rsi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E6690E">
        <w:rPr>
          <w:rFonts w:asciiTheme="minorHAnsi" w:hAnsiTheme="minorHAnsi" w:cstheme="minorHAnsi"/>
          <w:sz w:val="22"/>
          <w:szCs w:val="22"/>
        </w:rPr>
        <w:t>g</w:t>
      </w:r>
      <w:r w:rsidRPr="00E6690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ssist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E6690E">
        <w:rPr>
          <w:rFonts w:asciiTheme="minorHAnsi" w:hAnsiTheme="minorHAnsi" w:cstheme="minorHAnsi"/>
          <w:sz w:val="22"/>
          <w:szCs w:val="22"/>
        </w:rPr>
        <w:t>t</w:t>
      </w:r>
      <w:r w:rsidRPr="00E6690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E6690E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E6690E">
        <w:rPr>
          <w:rFonts w:asciiTheme="minorHAnsi" w:hAnsiTheme="minorHAnsi" w:cstheme="minorHAnsi"/>
          <w:spacing w:val="3"/>
          <w:w w:val="102"/>
          <w:sz w:val="22"/>
          <w:szCs w:val="22"/>
        </w:rPr>
        <w:t>NA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)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L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ce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E6690E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601126E5" w14:textId="77777777" w:rsidR="008335CF" w:rsidRPr="00E6690E" w:rsidRDefault="00E6690E">
      <w:pPr>
        <w:spacing w:before="13"/>
        <w:ind w:left="3315" w:right="3334"/>
        <w:jc w:val="center"/>
        <w:rPr>
          <w:rFonts w:asciiTheme="minorHAnsi" w:hAnsiTheme="minorHAnsi" w:cstheme="minorHAnsi"/>
          <w:sz w:val="22"/>
          <w:szCs w:val="22"/>
        </w:rPr>
      </w:pPr>
      <w:r w:rsidRPr="00E6690E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6690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E6690E">
        <w:rPr>
          <w:rFonts w:asciiTheme="minorHAnsi" w:hAnsiTheme="minorHAnsi" w:cstheme="minorHAnsi"/>
          <w:sz w:val="22"/>
          <w:szCs w:val="22"/>
        </w:rPr>
        <w:t>A</w:t>
      </w:r>
      <w:r w:rsidRPr="00E6690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6690E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>vac</w:t>
      </w:r>
      <w:r w:rsidRPr="00E6690E">
        <w:rPr>
          <w:rFonts w:asciiTheme="minorHAnsi" w:hAnsiTheme="minorHAnsi" w:cstheme="minorHAnsi"/>
          <w:sz w:val="22"/>
          <w:szCs w:val="22"/>
        </w:rPr>
        <w:t>y</w:t>
      </w:r>
      <w:r w:rsidRPr="00E6690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z w:val="22"/>
          <w:szCs w:val="22"/>
        </w:rPr>
        <w:t>&amp;</w:t>
      </w:r>
      <w:r w:rsidRPr="00E6690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ec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y</w:t>
      </w:r>
      <w:r w:rsidRPr="00E6690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E6690E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E6690E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E6690E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E6690E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E6690E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E6690E">
        <w:rPr>
          <w:rFonts w:asciiTheme="minorHAnsi" w:hAnsiTheme="minorHAnsi" w:cstheme="minorHAnsi"/>
          <w:w w:val="102"/>
          <w:sz w:val="22"/>
          <w:szCs w:val="22"/>
        </w:rPr>
        <w:t>n</w:t>
      </w:r>
    </w:p>
    <w:sectPr w:rsidR="008335CF" w:rsidRPr="00E6690E">
      <w:type w:val="continuous"/>
      <w:pgSz w:w="12240" w:h="15840"/>
      <w:pgMar w:top="640" w:right="96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D61FBB"/>
    <w:multiLevelType w:val="multilevel"/>
    <w:tmpl w:val="1946E5B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5CF"/>
    <w:rsid w:val="008335CF"/>
    <w:rsid w:val="00E66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FD6910A"/>
  <w15:docId w15:val="{8EA75A46-CFE0-4C04-A012-722EC8D6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707</Words>
  <Characters>4036</Characters>
  <Application>Microsoft Office Word</Application>
  <DocSecurity>0</DocSecurity>
  <Lines>33</Lines>
  <Paragraphs>9</Paragraphs>
  <ScaleCrop>false</ScaleCrop>
  <Company/>
  <LinksUpToDate>false</LinksUpToDate>
  <CharactersWithSpaces>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2021-05-21T13:34:00Z</dcterms:created>
  <dcterms:modified xsi:type="dcterms:W3CDTF">2021-05-21T13:42:00Z</dcterms:modified>
</cp:coreProperties>
</file>